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4D4" w:rsidRDefault="005914D4">
      <w:pPr>
        <w:ind w:left="-90"/>
        <w:jc w:val="center"/>
        <w:rPr>
          <w:rFonts w:ascii="Arial" w:hAnsi="Arial"/>
          <w:b/>
          <w:sz w:val="32"/>
          <w:u w:val="single"/>
        </w:rPr>
      </w:pPr>
      <w:r>
        <w:rPr>
          <w:rFonts w:ascii="Arial" w:hAnsi="Arial"/>
          <w:b/>
          <w:sz w:val="32"/>
          <w:u w:val="single"/>
        </w:rPr>
        <w:t>Curriculum Vitae</w:t>
      </w:r>
    </w:p>
    <w:p w:rsidR="005914D4" w:rsidRDefault="005914D4">
      <w:pPr>
        <w:jc w:val="center"/>
        <w:rPr>
          <w:rFonts w:ascii="Arial" w:hAnsi="Arial"/>
          <w:b/>
          <w:sz w:val="32"/>
        </w:rPr>
      </w:pPr>
    </w:p>
    <w:tbl>
      <w:tblPr>
        <w:tblW w:w="0" w:type="auto"/>
        <w:tblLayout w:type="fixed"/>
        <w:tblLook w:val="0000"/>
      </w:tblPr>
      <w:tblGrid>
        <w:gridCol w:w="1998"/>
        <w:gridCol w:w="2970"/>
        <w:gridCol w:w="5310"/>
      </w:tblGrid>
      <w:tr w:rsidR="005914D4" w:rsidTr="3D0FB6B0">
        <w:trPr>
          <w:trHeight w:val="373"/>
        </w:trPr>
        <w:tc>
          <w:tcPr>
            <w:tcW w:w="1998" w:type="dxa"/>
            <w:shd w:val="clear" w:color="auto" w:fill="auto"/>
          </w:tcPr>
          <w:p w:rsidR="005914D4" w:rsidRDefault="005914D4">
            <w:pPr>
              <w:snapToGrid w:val="0"/>
              <w:spacing w:after="20"/>
              <w:rPr>
                <w:rFonts w:ascii="Arial" w:hAnsi="Arial"/>
                <w:b/>
                <w:caps/>
                <w:sz w:val="24"/>
                <w:szCs w:val="24"/>
              </w:rPr>
            </w:pPr>
            <w:r>
              <w:rPr>
                <w:rFonts w:ascii="Arial" w:hAnsi="Arial"/>
                <w:b/>
                <w:caps/>
                <w:sz w:val="24"/>
                <w:szCs w:val="24"/>
              </w:rPr>
              <w:t>Name:</w:t>
            </w:r>
          </w:p>
        </w:tc>
        <w:tc>
          <w:tcPr>
            <w:tcW w:w="8280" w:type="dxa"/>
            <w:gridSpan w:val="2"/>
            <w:shd w:val="clear" w:color="auto" w:fill="auto"/>
          </w:tcPr>
          <w:p w:rsidR="005914D4" w:rsidRDefault="005914D4">
            <w:pPr>
              <w:snapToGrid w:val="0"/>
              <w:spacing w:after="20"/>
              <w:ind w:left="-250" w:firstLine="250"/>
              <w:rPr>
                <w:rFonts w:ascii="Arial" w:hAnsi="Arial"/>
                <w:sz w:val="20"/>
              </w:rPr>
            </w:pPr>
            <w:r>
              <w:rPr>
                <w:rFonts w:ascii="Arial" w:hAnsi="Arial"/>
                <w:b/>
                <w:color w:val="000000"/>
                <w:sz w:val="28"/>
                <w:szCs w:val="28"/>
              </w:rPr>
              <w:t>John Steven Richardson</w:t>
            </w:r>
            <w:r>
              <w:rPr>
                <w:rFonts w:ascii="Arial" w:hAnsi="Arial"/>
                <w:b/>
                <w:color w:val="000000"/>
                <w:sz w:val="24"/>
              </w:rPr>
              <w:t xml:space="preserve">            </w:t>
            </w:r>
            <w:r>
              <w:rPr>
                <w:rFonts w:ascii="Arial" w:hAnsi="Arial"/>
                <w:b/>
                <w:caps/>
                <w:sz w:val="24"/>
                <w:szCs w:val="24"/>
              </w:rPr>
              <w:t>DATE OF BIRTH</w:t>
            </w:r>
            <w:r>
              <w:rPr>
                <w:rFonts w:ascii="Arial" w:hAnsi="Arial"/>
                <w:b/>
                <w:bCs/>
                <w:color w:val="000000"/>
                <w:sz w:val="24"/>
                <w:szCs w:val="24"/>
              </w:rPr>
              <w:t>:</w:t>
            </w:r>
            <w:r>
              <w:rPr>
                <w:rFonts w:ascii="Arial" w:hAnsi="Arial"/>
                <w:b/>
                <w:bCs/>
                <w:color w:val="000000"/>
                <w:sz w:val="24"/>
              </w:rPr>
              <w:t xml:space="preserve">  </w:t>
            </w:r>
            <w:r>
              <w:rPr>
                <w:rFonts w:ascii="Arial" w:hAnsi="Arial"/>
                <w:bCs/>
                <w:color w:val="000000"/>
                <w:sz w:val="24"/>
              </w:rPr>
              <w:t>July</w:t>
            </w:r>
            <w:r>
              <w:rPr>
                <w:rFonts w:ascii="Arial" w:hAnsi="Arial"/>
                <w:sz w:val="20"/>
              </w:rPr>
              <w:t xml:space="preserve">  14, 1964</w:t>
            </w:r>
          </w:p>
        </w:tc>
      </w:tr>
      <w:tr w:rsidR="005914D4" w:rsidTr="3D0FB6B0">
        <w:trPr>
          <w:trHeight w:val="355"/>
        </w:trPr>
        <w:tc>
          <w:tcPr>
            <w:tcW w:w="1998" w:type="dxa"/>
            <w:shd w:val="clear" w:color="auto" w:fill="auto"/>
          </w:tcPr>
          <w:p w:rsidR="005914D4" w:rsidRDefault="005914D4">
            <w:pPr>
              <w:snapToGrid w:val="0"/>
              <w:spacing w:before="20" w:after="20"/>
              <w:rPr>
                <w:rFonts w:ascii="Arial" w:hAnsi="Arial"/>
                <w:b/>
                <w:caps/>
                <w:sz w:val="24"/>
                <w:szCs w:val="24"/>
              </w:rPr>
            </w:pPr>
            <w:r>
              <w:rPr>
                <w:rFonts w:ascii="Arial" w:hAnsi="Arial"/>
                <w:b/>
                <w:caps/>
                <w:sz w:val="24"/>
                <w:szCs w:val="24"/>
              </w:rPr>
              <w:t>Address:</w:t>
            </w:r>
          </w:p>
        </w:tc>
        <w:tc>
          <w:tcPr>
            <w:tcW w:w="8280" w:type="dxa"/>
            <w:gridSpan w:val="2"/>
            <w:shd w:val="clear" w:color="auto" w:fill="auto"/>
          </w:tcPr>
          <w:p w:rsidR="005914D4" w:rsidRDefault="005914D4">
            <w:pPr>
              <w:snapToGrid w:val="0"/>
              <w:spacing w:before="60" w:after="20"/>
              <w:rPr>
                <w:rFonts w:ascii="Arial" w:hAnsi="Arial"/>
                <w:color w:val="000000"/>
                <w:sz w:val="20"/>
              </w:rPr>
            </w:pPr>
            <w:r>
              <w:rPr>
                <w:rFonts w:ascii="Arial" w:hAnsi="Arial"/>
                <w:color w:val="000000"/>
                <w:sz w:val="20"/>
              </w:rPr>
              <w:t>119 Normanb</w:t>
            </w:r>
            <w:r w:rsidR="00744776">
              <w:rPr>
                <w:rFonts w:ascii="Arial" w:hAnsi="Arial"/>
                <w:color w:val="000000"/>
                <w:sz w:val="20"/>
              </w:rPr>
              <w:t>y street Pemberton Wigan WN5 8BS</w:t>
            </w:r>
          </w:p>
          <w:p w:rsidR="005914D4" w:rsidRDefault="005914D4">
            <w:pPr>
              <w:spacing w:before="60" w:after="20"/>
              <w:rPr>
                <w:rFonts w:hint="eastAsia"/>
              </w:rPr>
            </w:pPr>
          </w:p>
        </w:tc>
      </w:tr>
      <w:tr w:rsidR="005914D4" w:rsidTr="3D0FB6B0">
        <w:tblPrEx>
          <w:tblCellMar>
            <w:left w:w="0" w:type="dxa"/>
            <w:right w:w="0" w:type="dxa"/>
          </w:tblCellMar>
        </w:tblPrEx>
        <w:trPr>
          <w:trHeight w:val="463"/>
        </w:trPr>
        <w:tc>
          <w:tcPr>
            <w:tcW w:w="1998" w:type="dxa"/>
            <w:shd w:val="clear" w:color="auto" w:fill="auto"/>
          </w:tcPr>
          <w:p w:rsidR="005914D4" w:rsidRDefault="005914D4">
            <w:pPr>
              <w:snapToGrid w:val="0"/>
              <w:spacing w:before="20" w:after="20"/>
              <w:rPr>
                <w:rFonts w:ascii="Arial" w:hAnsi="Arial"/>
                <w:b/>
                <w:caps/>
                <w:sz w:val="24"/>
                <w:szCs w:val="24"/>
              </w:rPr>
            </w:pPr>
            <w:r>
              <w:rPr>
                <w:rFonts w:ascii="Arial" w:hAnsi="Arial"/>
                <w:b/>
                <w:caps/>
                <w:sz w:val="24"/>
                <w:szCs w:val="24"/>
              </w:rPr>
              <w:t>Telephone:</w:t>
            </w:r>
          </w:p>
        </w:tc>
        <w:tc>
          <w:tcPr>
            <w:tcW w:w="2970" w:type="dxa"/>
            <w:shd w:val="clear" w:color="auto" w:fill="auto"/>
          </w:tcPr>
          <w:p w:rsidR="005914D4" w:rsidRDefault="00766DD9" w:rsidP="00766DD9">
            <w:pPr>
              <w:snapToGrid w:val="0"/>
              <w:spacing w:before="60" w:after="20"/>
              <w:rPr>
                <w:rFonts w:ascii="Arial" w:hAnsi="Arial"/>
                <w:sz w:val="20"/>
              </w:rPr>
            </w:pPr>
            <w:r>
              <w:rPr>
                <w:rFonts w:ascii="Arial" w:hAnsi="Arial"/>
                <w:sz w:val="20"/>
              </w:rPr>
              <w:t>&lt;+44&gt; 07926941986</w:t>
            </w:r>
            <w:r w:rsidR="005914D4">
              <w:rPr>
                <w:rFonts w:ascii="Arial" w:hAnsi="Arial"/>
                <w:sz w:val="20"/>
              </w:rPr>
              <w:t xml:space="preserve"> </w:t>
            </w:r>
          </w:p>
          <w:p w:rsidR="005914D4" w:rsidRDefault="00766DD9">
            <w:pPr>
              <w:spacing w:before="60" w:after="20"/>
              <w:rPr>
                <w:rFonts w:ascii="Arial" w:hAnsi="Arial"/>
                <w:sz w:val="20"/>
              </w:rPr>
            </w:pPr>
            <w:r>
              <w:rPr>
                <w:rFonts w:ascii="Arial" w:hAnsi="Arial"/>
                <w:sz w:val="20"/>
              </w:rPr>
              <w:t>01942 216725</w:t>
            </w:r>
            <w:r w:rsidR="005914D4">
              <w:rPr>
                <w:rFonts w:ascii="Arial" w:hAnsi="Arial"/>
                <w:sz w:val="20"/>
              </w:rPr>
              <w:t xml:space="preserve"> &lt;landlines UK&gt;</w:t>
            </w:r>
          </w:p>
          <w:p w:rsidR="005914D4" w:rsidRDefault="005914D4">
            <w:pPr>
              <w:spacing w:before="60" w:after="20"/>
              <w:rPr>
                <w:rFonts w:ascii="Arial" w:hAnsi="Arial"/>
                <w:b/>
                <w:sz w:val="8"/>
                <w:szCs w:val="8"/>
              </w:rPr>
            </w:pPr>
          </w:p>
        </w:tc>
        <w:tc>
          <w:tcPr>
            <w:tcW w:w="5310" w:type="dxa"/>
            <w:shd w:val="clear" w:color="auto" w:fill="auto"/>
          </w:tcPr>
          <w:p w:rsidR="005914D4" w:rsidRDefault="005914D4">
            <w:pPr>
              <w:snapToGrid w:val="0"/>
              <w:rPr>
                <w:rFonts w:ascii="Arial" w:hAnsi="Arial"/>
                <w:sz w:val="20"/>
              </w:rPr>
            </w:pPr>
          </w:p>
        </w:tc>
      </w:tr>
      <w:tr w:rsidR="005914D4" w:rsidTr="3D0FB6B0">
        <w:trPr>
          <w:trHeight w:val="445"/>
        </w:trPr>
        <w:tc>
          <w:tcPr>
            <w:tcW w:w="1998" w:type="dxa"/>
            <w:shd w:val="clear" w:color="auto" w:fill="auto"/>
          </w:tcPr>
          <w:p w:rsidR="005914D4" w:rsidRDefault="005914D4">
            <w:pPr>
              <w:snapToGrid w:val="0"/>
              <w:spacing w:before="20" w:after="20"/>
              <w:rPr>
                <w:rFonts w:ascii="Arial" w:hAnsi="Arial"/>
                <w:b/>
                <w:caps/>
                <w:sz w:val="24"/>
                <w:szCs w:val="24"/>
              </w:rPr>
            </w:pPr>
            <w:r>
              <w:rPr>
                <w:rFonts w:ascii="Arial" w:hAnsi="Arial"/>
                <w:b/>
                <w:caps/>
                <w:sz w:val="24"/>
                <w:szCs w:val="24"/>
              </w:rPr>
              <w:t>E-mail:</w:t>
            </w:r>
          </w:p>
        </w:tc>
        <w:tc>
          <w:tcPr>
            <w:tcW w:w="8280" w:type="dxa"/>
            <w:gridSpan w:val="2"/>
            <w:shd w:val="clear" w:color="auto" w:fill="auto"/>
          </w:tcPr>
          <w:p w:rsidR="005914D4" w:rsidRDefault="001B3E29">
            <w:pPr>
              <w:snapToGrid w:val="0"/>
              <w:spacing w:before="60" w:after="20"/>
              <w:rPr>
                <w:rFonts w:ascii="Arial" w:hAnsi="Arial"/>
                <w:sz w:val="20"/>
              </w:rPr>
            </w:pPr>
            <w:r w:rsidRPr="001B3E29">
              <w:rPr>
                <w:rFonts w:ascii="Arial" w:hAnsi="Arial"/>
              </w:rPr>
              <w:t>Jsrcutti</w:t>
            </w:r>
            <w:r>
              <w:rPr>
                <w:rFonts w:ascii="Arial" w:hAnsi="Arial"/>
              </w:rPr>
              <w:t>ngsolutions@hotmail.co.uk</w:t>
            </w:r>
            <w:r w:rsidR="005914D4">
              <w:rPr>
                <w:rFonts w:ascii="Arial" w:hAnsi="Arial"/>
                <w:sz w:val="20"/>
              </w:rPr>
              <w:t xml:space="preserve"> (Personal&gt;</w:t>
            </w:r>
          </w:p>
          <w:p w:rsidR="005914D4" w:rsidRDefault="005914D4">
            <w:pPr>
              <w:spacing w:before="60" w:after="20"/>
              <w:rPr>
                <w:rFonts w:ascii="Arial" w:hAnsi="Arial"/>
                <w:sz w:val="20"/>
              </w:rPr>
            </w:pPr>
          </w:p>
          <w:p w:rsidR="005914D4" w:rsidRDefault="005914D4">
            <w:pPr>
              <w:spacing w:before="60" w:after="20"/>
              <w:rPr>
                <w:rFonts w:ascii="Arial" w:hAnsi="Arial"/>
                <w:sz w:val="20"/>
              </w:rPr>
            </w:pPr>
            <w:r>
              <w:rPr>
                <w:rFonts w:ascii="Arial" w:hAnsi="Arial"/>
                <w:sz w:val="20"/>
              </w:rPr>
              <w:t>Skype john.richardson 181.</w:t>
            </w:r>
          </w:p>
          <w:p w:rsidR="005914D4" w:rsidRDefault="005914D4">
            <w:pPr>
              <w:spacing w:before="60" w:after="20"/>
              <w:rPr>
                <w:rFonts w:ascii="Arial" w:hAnsi="Arial"/>
                <w:sz w:val="8"/>
                <w:szCs w:val="8"/>
              </w:rPr>
            </w:pPr>
          </w:p>
        </w:tc>
      </w:tr>
      <w:tr w:rsidR="005914D4" w:rsidTr="3D0FB6B0">
        <w:trPr>
          <w:trHeight w:val="1062"/>
        </w:trPr>
        <w:tc>
          <w:tcPr>
            <w:tcW w:w="1998" w:type="dxa"/>
            <w:shd w:val="clear" w:color="auto" w:fill="auto"/>
          </w:tcPr>
          <w:p w:rsidR="005914D4" w:rsidRDefault="005914D4">
            <w:pPr>
              <w:snapToGrid w:val="0"/>
              <w:spacing w:before="20" w:after="20"/>
              <w:rPr>
                <w:rFonts w:ascii="Arial" w:hAnsi="Arial"/>
                <w:b/>
                <w:caps/>
                <w:sz w:val="24"/>
                <w:szCs w:val="24"/>
              </w:rPr>
            </w:pPr>
            <w:r>
              <w:rPr>
                <w:rFonts w:ascii="Arial" w:hAnsi="Arial"/>
                <w:b/>
                <w:caps/>
                <w:sz w:val="24"/>
                <w:szCs w:val="24"/>
              </w:rPr>
              <w:t>Mobility:</w:t>
            </w:r>
          </w:p>
        </w:tc>
        <w:tc>
          <w:tcPr>
            <w:tcW w:w="8280" w:type="dxa"/>
            <w:gridSpan w:val="2"/>
            <w:shd w:val="clear" w:color="auto" w:fill="auto"/>
          </w:tcPr>
          <w:p w:rsidR="005914D4" w:rsidRDefault="005914D4">
            <w:pPr>
              <w:snapToGrid w:val="0"/>
              <w:spacing w:before="60" w:after="20"/>
              <w:rPr>
                <w:rFonts w:ascii="Arial" w:hAnsi="Arial"/>
                <w:color w:val="000000"/>
                <w:sz w:val="20"/>
              </w:rPr>
            </w:pPr>
            <w:r>
              <w:rPr>
                <w:rFonts w:ascii="Arial" w:hAnsi="Arial"/>
                <w:color w:val="000000"/>
                <w:sz w:val="20"/>
              </w:rPr>
              <w:t>British Citizen.</w:t>
            </w:r>
          </w:p>
          <w:p w:rsidR="005914D4" w:rsidRDefault="00766DD9">
            <w:pPr>
              <w:spacing w:before="60" w:after="20"/>
              <w:rPr>
                <w:rFonts w:ascii="Arial" w:hAnsi="Arial"/>
                <w:color w:val="000000"/>
                <w:sz w:val="20"/>
              </w:rPr>
            </w:pPr>
            <w:r>
              <w:rPr>
                <w:rFonts w:ascii="Arial" w:hAnsi="Arial"/>
                <w:color w:val="000000"/>
                <w:sz w:val="20"/>
              </w:rPr>
              <w:t>Civil Status: Married—2 boy –3</w:t>
            </w:r>
            <w:r w:rsidR="005914D4">
              <w:rPr>
                <w:rFonts w:ascii="Arial" w:hAnsi="Arial"/>
                <w:color w:val="000000"/>
                <w:sz w:val="20"/>
              </w:rPr>
              <w:t xml:space="preserve"> girls. </w:t>
            </w:r>
          </w:p>
          <w:p w:rsidR="005914D4" w:rsidRDefault="005914D4">
            <w:pPr>
              <w:spacing w:before="60" w:after="20"/>
              <w:rPr>
                <w:rFonts w:ascii="Arial" w:hAnsi="Arial"/>
                <w:color w:val="000000"/>
                <w:sz w:val="20"/>
              </w:rPr>
            </w:pPr>
            <w:r>
              <w:rPr>
                <w:rFonts w:ascii="Arial" w:hAnsi="Arial"/>
                <w:color w:val="000000"/>
                <w:sz w:val="20"/>
              </w:rPr>
              <w:t>House owner. Ph</w:t>
            </w:r>
            <w:r w:rsidR="00DC7E8B">
              <w:rPr>
                <w:rFonts w:ascii="Arial" w:hAnsi="Arial"/>
                <w:color w:val="000000"/>
                <w:sz w:val="20"/>
              </w:rPr>
              <w:t xml:space="preserve">ilippines—UK </w:t>
            </w:r>
          </w:p>
          <w:p w:rsidR="005914D4" w:rsidRDefault="005914D4">
            <w:pPr>
              <w:spacing w:before="60" w:after="20"/>
              <w:rPr>
                <w:rFonts w:ascii="Arial" w:hAnsi="Arial"/>
                <w:color w:val="000000"/>
                <w:sz w:val="20"/>
              </w:rPr>
            </w:pPr>
            <w:r>
              <w:rPr>
                <w:rFonts w:ascii="Arial" w:hAnsi="Arial"/>
                <w:color w:val="000000"/>
                <w:sz w:val="20"/>
              </w:rPr>
              <w:t>No preference for business location; willing to relocate worldwide for the correct position.</w:t>
            </w:r>
          </w:p>
          <w:p w:rsidR="005914D4" w:rsidRDefault="005914D4">
            <w:pPr>
              <w:spacing w:before="60" w:after="20"/>
              <w:rPr>
                <w:rFonts w:ascii="Arial" w:hAnsi="Arial"/>
                <w:color w:val="000000"/>
                <w:sz w:val="20"/>
              </w:rPr>
            </w:pPr>
            <w:r>
              <w:rPr>
                <w:rFonts w:ascii="Arial" w:hAnsi="Arial"/>
                <w:color w:val="000000"/>
                <w:sz w:val="20"/>
              </w:rPr>
              <w:t>Clean full UK</w:t>
            </w:r>
          </w:p>
          <w:p w:rsidR="005914D4" w:rsidRDefault="005914D4">
            <w:pPr>
              <w:spacing w:before="60" w:after="20"/>
              <w:rPr>
                <w:rFonts w:ascii="Arial" w:hAnsi="Arial"/>
                <w:color w:val="000000"/>
                <w:sz w:val="20"/>
              </w:rPr>
            </w:pPr>
            <w:r>
              <w:rPr>
                <w:rFonts w:ascii="Arial" w:hAnsi="Arial"/>
                <w:color w:val="000000"/>
                <w:sz w:val="20"/>
              </w:rPr>
              <w:t>Car owner  in Philippines and UK</w:t>
            </w:r>
          </w:p>
          <w:p w:rsidR="005914D4" w:rsidRDefault="005914D4">
            <w:pPr>
              <w:spacing w:before="60" w:after="20"/>
              <w:rPr>
                <w:rFonts w:ascii="Arial" w:hAnsi="Arial"/>
                <w:color w:val="000000"/>
                <w:sz w:val="8"/>
                <w:szCs w:val="8"/>
              </w:rPr>
            </w:pPr>
          </w:p>
        </w:tc>
      </w:tr>
      <w:tr w:rsidR="005914D4" w:rsidTr="3D0FB6B0">
        <w:trPr>
          <w:trHeight w:val="643"/>
        </w:trPr>
        <w:tc>
          <w:tcPr>
            <w:tcW w:w="10278" w:type="dxa"/>
            <w:gridSpan w:val="3"/>
            <w:shd w:val="clear" w:color="auto" w:fill="auto"/>
          </w:tcPr>
          <w:p w:rsidR="005914D4" w:rsidRDefault="005914D4">
            <w:pPr>
              <w:snapToGrid w:val="0"/>
              <w:spacing w:before="20" w:after="20"/>
              <w:rPr>
                <w:rFonts w:ascii="Arial" w:hAnsi="Arial"/>
                <w:color w:val="000000"/>
                <w:sz w:val="20"/>
              </w:rPr>
            </w:pPr>
            <w:r>
              <w:rPr>
                <w:rFonts w:ascii="Arial" w:hAnsi="Arial"/>
                <w:b/>
                <w:caps/>
                <w:sz w:val="24"/>
                <w:szCs w:val="24"/>
              </w:rPr>
              <w:t xml:space="preserve">LANGUAGE:        </w:t>
            </w:r>
            <w:r>
              <w:rPr>
                <w:rFonts w:ascii="Arial" w:hAnsi="Arial"/>
                <w:color w:val="000000"/>
                <w:sz w:val="20"/>
              </w:rPr>
              <w:t>Native English speaker with good understanding of Tagalog.&lt;Philippines&gt;</w:t>
            </w:r>
          </w:p>
        </w:tc>
      </w:tr>
      <w:tr w:rsidR="005914D4" w:rsidTr="3D0FB6B0">
        <w:trPr>
          <w:trHeight w:val="643"/>
        </w:trPr>
        <w:tc>
          <w:tcPr>
            <w:tcW w:w="10278" w:type="dxa"/>
            <w:gridSpan w:val="3"/>
            <w:shd w:val="clear" w:color="auto" w:fill="auto"/>
          </w:tcPr>
          <w:p w:rsidR="005914D4" w:rsidRDefault="005914D4">
            <w:pPr>
              <w:snapToGrid w:val="0"/>
              <w:spacing w:before="40"/>
              <w:rPr>
                <w:rFonts w:ascii="Arial" w:hAnsi="Arial" w:cs="Arial"/>
                <w:b/>
                <w:caps/>
                <w:sz w:val="28"/>
                <w:szCs w:val="28"/>
                <w:u w:val="single"/>
              </w:rPr>
            </w:pPr>
          </w:p>
          <w:p w:rsidR="005914D4" w:rsidRDefault="005914D4">
            <w:pPr>
              <w:spacing w:before="40"/>
              <w:rPr>
                <w:rFonts w:ascii="Arial" w:hAnsi="Arial" w:cs="Arial"/>
                <w:b/>
                <w:sz w:val="28"/>
                <w:szCs w:val="28"/>
                <w:u w:val="single"/>
              </w:rPr>
            </w:pPr>
            <w:r>
              <w:rPr>
                <w:rFonts w:ascii="Arial" w:hAnsi="Arial" w:cs="Arial"/>
                <w:b/>
                <w:sz w:val="28"/>
                <w:szCs w:val="28"/>
                <w:u w:val="single"/>
              </w:rPr>
              <w:t>EDUCATION &amp; TRAINING HIGHLIGHTS</w:t>
            </w:r>
          </w:p>
          <w:p w:rsidR="005914D4" w:rsidRDefault="005914D4">
            <w:pPr>
              <w:spacing w:before="20" w:after="20"/>
              <w:rPr>
                <w:rFonts w:ascii="Arial" w:hAnsi="Arial"/>
                <w:b/>
                <w:caps/>
                <w:sz w:val="24"/>
                <w:szCs w:val="24"/>
              </w:rPr>
            </w:pPr>
          </w:p>
        </w:tc>
      </w:tr>
      <w:tr w:rsidR="005914D4" w:rsidTr="3D0FB6B0">
        <w:trPr>
          <w:trHeight w:val="1277"/>
        </w:trPr>
        <w:tc>
          <w:tcPr>
            <w:tcW w:w="1998" w:type="dxa"/>
            <w:shd w:val="clear" w:color="auto" w:fill="auto"/>
          </w:tcPr>
          <w:p w:rsidR="005914D4" w:rsidRDefault="005914D4">
            <w:pPr>
              <w:snapToGrid w:val="0"/>
              <w:spacing w:before="20" w:after="20"/>
              <w:jc w:val="center"/>
              <w:rPr>
                <w:rFonts w:ascii="Arial" w:hAnsi="Arial"/>
                <w:sz w:val="20"/>
              </w:rPr>
            </w:pPr>
            <w:r>
              <w:rPr>
                <w:rFonts w:ascii="Arial" w:hAnsi="Arial"/>
                <w:sz w:val="20"/>
              </w:rPr>
              <w:t>1975--1980</w:t>
            </w:r>
          </w:p>
        </w:tc>
        <w:tc>
          <w:tcPr>
            <w:tcW w:w="8280" w:type="dxa"/>
            <w:gridSpan w:val="2"/>
            <w:shd w:val="clear" w:color="auto" w:fill="auto"/>
          </w:tcPr>
          <w:p w:rsidR="005914D4" w:rsidRDefault="005914D4">
            <w:pPr>
              <w:snapToGrid w:val="0"/>
              <w:spacing w:before="60" w:after="20"/>
              <w:rPr>
                <w:rFonts w:ascii="Arial" w:hAnsi="Arial"/>
                <w:color w:val="000000"/>
                <w:sz w:val="20"/>
                <w:u w:val="single"/>
                <w:lang w:val="en-GB"/>
              </w:rPr>
            </w:pPr>
            <w:r>
              <w:rPr>
                <w:rFonts w:ascii="Arial" w:hAnsi="Arial"/>
                <w:color w:val="000000"/>
                <w:sz w:val="20"/>
                <w:u w:val="single"/>
                <w:lang w:val="en-GB"/>
              </w:rPr>
              <w:t>Up Holland High School</w:t>
            </w:r>
          </w:p>
          <w:p w:rsidR="005914D4" w:rsidRDefault="005914D4">
            <w:pPr>
              <w:spacing w:before="60" w:after="20"/>
              <w:rPr>
                <w:rFonts w:ascii="Arial" w:hAnsi="Arial"/>
                <w:sz w:val="20"/>
              </w:rPr>
            </w:pPr>
            <w:r>
              <w:rPr>
                <w:rFonts w:ascii="Arial" w:hAnsi="Arial"/>
                <w:sz w:val="20"/>
              </w:rPr>
              <w:t xml:space="preserve"> O level, English, Geography, History, Art, Mathematics &amp; Science</w:t>
            </w:r>
            <w:proofErr w:type="gramStart"/>
            <w:r>
              <w:rPr>
                <w:rFonts w:ascii="Arial" w:hAnsi="Arial"/>
                <w:sz w:val="20"/>
              </w:rPr>
              <w:t>..</w:t>
            </w:r>
            <w:proofErr w:type="gramEnd"/>
          </w:p>
          <w:p w:rsidR="005914D4" w:rsidRDefault="005914D4">
            <w:pPr>
              <w:spacing w:before="60" w:after="20"/>
              <w:rPr>
                <w:rFonts w:ascii="Arial" w:hAnsi="Arial"/>
                <w:sz w:val="20"/>
              </w:rPr>
            </w:pPr>
            <w:r>
              <w:rPr>
                <w:rFonts w:ascii="Arial" w:hAnsi="Arial"/>
                <w:sz w:val="20"/>
              </w:rPr>
              <w:t>All passed Grade 1</w:t>
            </w:r>
          </w:p>
          <w:p w:rsidR="005914D4" w:rsidRDefault="005914D4">
            <w:pPr>
              <w:spacing w:before="60" w:after="20"/>
              <w:rPr>
                <w:rFonts w:ascii="Arial" w:hAnsi="Arial"/>
                <w:sz w:val="20"/>
              </w:rPr>
            </w:pPr>
          </w:p>
        </w:tc>
      </w:tr>
      <w:tr w:rsidR="005914D4" w:rsidTr="3D0FB6B0">
        <w:trPr>
          <w:trHeight w:val="1350"/>
        </w:trPr>
        <w:tc>
          <w:tcPr>
            <w:tcW w:w="1998" w:type="dxa"/>
            <w:shd w:val="clear" w:color="auto" w:fill="auto"/>
          </w:tcPr>
          <w:p w:rsidR="005914D4" w:rsidRDefault="005914D4">
            <w:pPr>
              <w:snapToGrid w:val="0"/>
              <w:spacing w:before="20" w:after="20"/>
              <w:jc w:val="center"/>
              <w:rPr>
                <w:rFonts w:ascii="Arial" w:hAnsi="Arial"/>
                <w:sz w:val="20"/>
              </w:rPr>
            </w:pPr>
            <w:r>
              <w:rPr>
                <w:rFonts w:ascii="Arial" w:hAnsi="Arial"/>
                <w:sz w:val="20"/>
              </w:rPr>
              <w:t>1984-1985</w:t>
            </w:r>
          </w:p>
        </w:tc>
        <w:tc>
          <w:tcPr>
            <w:tcW w:w="8280" w:type="dxa"/>
            <w:gridSpan w:val="2"/>
            <w:shd w:val="clear" w:color="auto" w:fill="auto"/>
          </w:tcPr>
          <w:p w:rsidR="005914D4" w:rsidRDefault="005914D4">
            <w:pPr>
              <w:snapToGrid w:val="0"/>
              <w:spacing w:before="60" w:after="20"/>
              <w:rPr>
                <w:rFonts w:ascii="Arial" w:hAnsi="Arial"/>
                <w:color w:val="000000"/>
                <w:sz w:val="20"/>
                <w:u w:val="single"/>
              </w:rPr>
            </w:pPr>
            <w:r>
              <w:rPr>
                <w:rFonts w:ascii="Arial" w:hAnsi="Arial"/>
                <w:color w:val="000000"/>
                <w:sz w:val="20"/>
                <w:u w:val="single"/>
              </w:rPr>
              <w:t>Wigan college of Technology.</w:t>
            </w:r>
          </w:p>
          <w:p w:rsidR="005914D4" w:rsidRDefault="005914D4">
            <w:pPr>
              <w:numPr>
                <w:ilvl w:val="0"/>
                <w:numId w:val="4"/>
              </w:numPr>
              <w:spacing w:before="60" w:after="20"/>
              <w:rPr>
                <w:rFonts w:ascii="Arial" w:hAnsi="Arial"/>
                <w:color w:val="000000"/>
                <w:sz w:val="20"/>
              </w:rPr>
            </w:pPr>
            <w:r>
              <w:rPr>
                <w:rFonts w:ascii="Arial" w:hAnsi="Arial"/>
                <w:color w:val="000000"/>
                <w:sz w:val="20"/>
              </w:rPr>
              <w:t xml:space="preserve">City and Guilds. Fabric Technology </w:t>
            </w:r>
          </w:p>
          <w:p w:rsidR="005914D4" w:rsidRDefault="005914D4">
            <w:pPr>
              <w:numPr>
                <w:ilvl w:val="0"/>
                <w:numId w:val="4"/>
              </w:numPr>
              <w:spacing w:before="60" w:after="20"/>
              <w:rPr>
                <w:rFonts w:ascii="Arial" w:hAnsi="Arial"/>
                <w:color w:val="000000"/>
                <w:sz w:val="20"/>
              </w:rPr>
            </w:pPr>
            <w:r>
              <w:rPr>
                <w:rFonts w:ascii="Arial" w:hAnsi="Arial"/>
                <w:color w:val="000000"/>
                <w:sz w:val="20"/>
              </w:rPr>
              <w:t>UCLI Certificates. Pattern Cutting Grading</w:t>
            </w:r>
          </w:p>
          <w:p w:rsidR="005914D4" w:rsidRDefault="005914D4">
            <w:pPr>
              <w:numPr>
                <w:ilvl w:val="0"/>
                <w:numId w:val="4"/>
              </w:numPr>
              <w:spacing w:before="60" w:after="20"/>
              <w:rPr>
                <w:rFonts w:ascii="Arial" w:hAnsi="Arial"/>
                <w:color w:val="000000"/>
                <w:sz w:val="20"/>
              </w:rPr>
            </w:pPr>
            <w:r>
              <w:rPr>
                <w:rFonts w:ascii="Arial" w:hAnsi="Arial"/>
                <w:color w:val="000000"/>
                <w:sz w:val="20"/>
              </w:rPr>
              <w:t>Basic Years all passed with distinction</w:t>
            </w:r>
          </w:p>
        </w:tc>
      </w:tr>
      <w:tr w:rsidR="005914D4" w:rsidTr="3D0FB6B0">
        <w:trPr>
          <w:trHeight w:val="895"/>
        </w:trPr>
        <w:tc>
          <w:tcPr>
            <w:tcW w:w="1998" w:type="dxa"/>
            <w:shd w:val="clear" w:color="auto" w:fill="auto"/>
          </w:tcPr>
          <w:p w:rsidR="005914D4" w:rsidRDefault="005914D4">
            <w:pPr>
              <w:snapToGrid w:val="0"/>
              <w:spacing w:before="20" w:after="20"/>
              <w:jc w:val="center"/>
              <w:rPr>
                <w:rFonts w:ascii="Arial" w:hAnsi="Arial"/>
                <w:sz w:val="20"/>
              </w:rPr>
            </w:pPr>
            <w:r>
              <w:rPr>
                <w:rFonts w:ascii="Arial" w:hAnsi="Arial"/>
                <w:sz w:val="20"/>
              </w:rPr>
              <w:t>1985-1986</w:t>
            </w:r>
          </w:p>
        </w:tc>
        <w:tc>
          <w:tcPr>
            <w:tcW w:w="8280" w:type="dxa"/>
            <w:gridSpan w:val="2"/>
            <w:shd w:val="clear" w:color="auto" w:fill="auto"/>
          </w:tcPr>
          <w:p w:rsidR="005914D4" w:rsidRDefault="005914D4">
            <w:pPr>
              <w:snapToGrid w:val="0"/>
              <w:rPr>
                <w:rFonts w:ascii="Arial" w:hAnsi="Arial"/>
                <w:color w:val="000000"/>
                <w:sz w:val="20"/>
                <w:u w:val="single"/>
              </w:rPr>
            </w:pPr>
            <w:r>
              <w:rPr>
                <w:rFonts w:ascii="Arial" w:hAnsi="Arial"/>
                <w:color w:val="000000"/>
                <w:sz w:val="20"/>
                <w:u w:val="single"/>
              </w:rPr>
              <w:t>Wigan College Technology.</w:t>
            </w:r>
          </w:p>
          <w:p w:rsidR="005914D4" w:rsidRDefault="005914D4">
            <w:pPr>
              <w:rPr>
                <w:rFonts w:ascii="Arial" w:hAnsi="Arial"/>
                <w:color w:val="000000"/>
                <w:sz w:val="20"/>
              </w:rPr>
            </w:pPr>
            <w:r>
              <w:rPr>
                <w:rFonts w:ascii="Arial" w:hAnsi="Arial"/>
                <w:color w:val="000000"/>
                <w:sz w:val="20"/>
              </w:rPr>
              <w:t>City Guilds Fabric Technology.</w:t>
            </w:r>
          </w:p>
          <w:p w:rsidR="005914D4" w:rsidRDefault="005914D4">
            <w:pPr>
              <w:rPr>
                <w:rFonts w:ascii="Arial" w:hAnsi="Arial"/>
                <w:color w:val="000000"/>
                <w:sz w:val="20"/>
              </w:rPr>
            </w:pPr>
            <w:r>
              <w:rPr>
                <w:rFonts w:ascii="Arial" w:hAnsi="Arial"/>
                <w:color w:val="000000"/>
                <w:sz w:val="20"/>
              </w:rPr>
              <w:t xml:space="preserve">UCLI Certificates, Pattern cutting Grading </w:t>
            </w:r>
          </w:p>
          <w:p w:rsidR="005914D4" w:rsidRDefault="005914D4">
            <w:pPr>
              <w:rPr>
                <w:rFonts w:ascii="Arial" w:hAnsi="Arial"/>
                <w:color w:val="000000"/>
                <w:sz w:val="20"/>
              </w:rPr>
            </w:pPr>
            <w:r>
              <w:rPr>
                <w:rFonts w:ascii="Arial" w:hAnsi="Arial"/>
                <w:color w:val="000000"/>
                <w:sz w:val="20"/>
              </w:rPr>
              <w:t>Advanced Years, all passed with distinction</w:t>
            </w:r>
          </w:p>
          <w:p w:rsidR="005914D4" w:rsidRDefault="005914D4">
            <w:pPr>
              <w:rPr>
                <w:rFonts w:ascii="Arial" w:hAnsi="Arial"/>
                <w:color w:val="000000"/>
                <w:sz w:val="20"/>
              </w:rPr>
            </w:pPr>
          </w:p>
        </w:tc>
      </w:tr>
      <w:tr w:rsidR="005914D4" w:rsidTr="3D0FB6B0">
        <w:trPr>
          <w:trHeight w:val="80"/>
        </w:trPr>
        <w:tc>
          <w:tcPr>
            <w:tcW w:w="1998" w:type="dxa"/>
            <w:shd w:val="clear" w:color="auto" w:fill="auto"/>
          </w:tcPr>
          <w:p w:rsidR="005914D4" w:rsidRDefault="005914D4">
            <w:pPr>
              <w:snapToGrid w:val="0"/>
              <w:spacing w:before="20" w:after="20"/>
              <w:jc w:val="center"/>
              <w:rPr>
                <w:rFonts w:ascii="Arial" w:hAnsi="Arial"/>
                <w:sz w:val="20"/>
              </w:rPr>
            </w:pPr>
            <w:r>
              <w:rPr>
                <w:rFonts w:ascii="Arial" w:hAnsi="Arial"/>
                <w:sz w:val="20"/>
              </w:rPr>
              <w:t>1995</w:t>
            </w:r>
          </w:p>
          <w:p w:rsidR="005914D4" w:rsidRDefault="005914D4">
            <w:pPr>
              <w:spacing w:before="20" w:after="20"/>
              <w:jc w:val="center"/>
              <w:rPr>
                <w:rFonts w:ascii="Arial" w:hAnsi="Arial"/>
                <w:sz w:val="20"/>
              </w:rPr>
            </w:pPr>
          </w:p>
          <w:p w:rsidR="005914D4" w:rsidRDefault="005914D4">
            <w:pPr>
              <w:spacing w:before="20" w:after="20"/>
              <w:jc w:val="center"/>
              <w:rPr>
                <w:rFonts w:ascii="Arial" w:hAnsi="Arial"/>
                <w:sz w:val="20"/>
              </w:rPr>
            </w:pPr>
          </w:p>
          <w:p w:rsidR="005914D4" w:rsidRDefault="005914D4">
            <w:pPr>
              <w:spacing w:before="20" w:after="20"/>
              <w:jc w:val="center"/>
              <w:rPr>
                <w:rFonts w:ascii="Arial" w:hAnsi="Arial"/>
                <w:sz w:val="20"/>
              </w:rPr>
            </w:pPr>
            <w:r>
              <w:rPr>
                <w:rFonts w:ascii="Arial" w:hAnsi="Arial"/>
                <w:sz w:val="20"/>
              </w:rPr>
              <w:t>2003</w:t>
            </w:r>
          </w:p>
          <w:p w:rsidR="005914D4" w:rsidRDefault="005914D4">
            <w:pPr>
              <w:spacing w:before="20" w:after="20"/>
              <w:jc w:val="center"/>
              <w:rPr>
                <w:rFonts w:ascii="Arial" w:hAnsi="Arial"/>
                <w:sz w:val="20"/>
              </w:rPr>
            </w:pPr>
          </w:p>
          <w:p w:rsidR="005914D4" w:rsidRDefault="005914D4">
            <w:pPr>
              <w:spacing w:before="20" w:after="20"/>
              <w:jc w:val="center"/>
              <w:rPr>
                <w:rFonts w:ascii="Arial" w:hAnsi="Arial"/>
                <w:sz w:val="20"/>
              </w:rPr>
            </w:pPr>
          </w:p>
          <w:p w:rsidR="005914D4" w:rsidRDefault="005914D4">
            <w:pPr>
              <w:spacing w:before="20" w:after="20"/>
              <w:rPr>
                <w:rFonts w:ascii="Arial" w:hAnsi="Arial"/>
                <w:sz w:val="20"/>
              </w:rPr>
            </w:pPr>
          </w:p>
        </w:tc>
        <w:tc>
          <w:tcPr>
            <w:tcW w:w="8280" w:type="dxa"/>
            <w:gridSpan w:val="2"/>
            <w:shd w:val="clear" w:color="auto" w:fill="auto"/>
          </w:tcPr>
          <w:p w:rsidR="005914D4" w:rsidRDefault="005914D4">
            <w:pPr>
              <w:snapToGrid w:val="0"/>
              <w:rPr>
                <w:rFonts w:ascii="Arial" w:hAnsi="Arial"/>
                <w:color w:val="000000"/>
                <w:sz w:val="20"/>
              </w:rPr>
            </w:pPr>
            <w:r>
              <w:rPr>
                <w:rFonts w:ascii="Arial" w:hAnsi="Arial"/>
                <w:color w:val="000000"/>
                <w:sz w:val="20"/>
              </w:rPr>
              <w:t>Front line managers course Courtaulds textiles , passed &lt;gained certificate&gt;</w:t>
            </w:r>
          </w:p>
          <w:p w:rsidR="005914D4" w:rsidRDefault="005914D4">
            <w:pPr>
              <w:rPr>
                <w:rFonts w:ascii="Arial" w:hAnsi="Arial"/>
                <w:color w:val="000000"/>
                <w:sz w:val="20"/>
              </w:rPr>
            </w:pPr>
          </w:p>
          <w:p w:rsidR="005914D4" w:rsidRDefault="005914D4">
            <w:pPr>
              <w:rPr>
                <w:rFonts w:ascii="Arial" w:hAnsi="Arial"/>
                <w:color w:val="000000"/>
                <w:sz w:val="20"/>
              </w:rPr>
            </w:pPr>
            <w:r>
              <w:rPr>
                <w:rFonts w:ascii="Arial" w:hAnsi="Arial"/>
                <w:color w:val="000000"/>
                <w:sz w:val="20"/>
              </w:rPr>
              <w:t>Managers training seminar Philippines&lt;Passed course gained certificate&gt;</w:t>
            </w:r>
          </w:p>
          <w:p w:rsidR="005914D4" w:rsidRDefault="005914D4">
            <w:pPr>
              <w:rPr>
                <w:rFonts w:ascii="Arial" w:hAnsi="Arial"/>
                <w:color w:val="000000"/>
                <w:sz w:val="20"/>
              </w:rPr>
            </w:pPr>
            <w:r>
              <w:rPr>
                <w:rFonts w:ascii="Arial" w:hAnsi="Arial"/>
                <w:color w:val="000000"/>
                <w:sz w:val="20"/>
              </w:rPr>
              <w:t xml:space="preserve">Health and safety certificates  Philippines </w:t>
            </w:r>
          </w:p>
        </w:tc>
      </w:tr>
      <w:tr w:rsidR="005914D4" w:rsidTr="3D0FB6B0">
        <w:trPr>
          <w:trHeight w:val="8185"/>
        </w:trPr>
        <w:tc>
          <w:tcPr>
            <w:tcW w:w="10278" w:type="dxa"/>
            <w:gridSpan w:val="3"/>
            <w:shd w:val="clear" w:color="auto" w:fill="auto"/>
          </w:tcPr>
          <w:p w:rsidR="001B0556" w:rsidRDefault="005914D4">
            <w:pPr>
              <w:snapToGrid w:val="0"/>
              <w:spacing w:before="40"/>
              <w:rPr>
                <w:rFonts w:ascii="Arial" w:hAnsi="Arial" w:cs="Arial"/>
                <w:b/>
                <w:sz w:val="28"/>
                <w:szCs w:val="28"/>
                <w:u w:val="single"/>
              </w:rPr>
            </w:pPr>
            <w:r>
              <w:rPr>
                <w:rFonts w:ascii="Arial" w:hAnsi="Arial" w:cs="Arial"/>
                <w:b/>
                <w:sz w:val="28"/>
                <w:szCs w:val="28"/>
                <w:u w:val="single"/>
              </w:rPr>
              <w:lastRenderedPageBreak/>
              <w:t>CAREER HIGHLIGHTS</w:t>
            </w:r>
          </w:p>
          <w:p w:rsidR="001B0556" w:rsidRDefault="001B0556" w:rsidP="001B0556">
            <w:pPr>
              <w:pStyle w:val="Heading2"/>
              <w:numPr>
                <w:ilvl w:val="0"/>
                <w:numId w:val="0"/>
              </w:numPr>
              <w:ind w:left="851" w:hanging="851"/>
            </w:pPr>
            <w:r>
              <w:t>December 2012-Present</w:t>
            </w:r>
          </w:p>
          <w:p w:rsidR="001B0556" w:rsidRDefault="001B0556" w:rsidP="001B0556">
            <w:pPr>
              <w:pStyle w:val="BodyText"/>
              <w:rPr>
                <w:rFonts w:hint="eastAsia"/>
                <w:b/>
              </w:rPr>
            </w:pPr>
            <w:r>
              <w:rPr>
                <w:b/>
              </w:rPr>
              <w:t>Position Group</w:t>
            </w:r>
            <w:r w:rsidR="00F01411">
              <w:rPr>
                <w:b/>
              </w:rPr>
              <w:t xml:space="preserve"> Cutting A</w:t>
            </w:r>
            <w:r>
              <w:rPr>
                <w:b/>
              </w:rPr>
              <w:t>dvisor, Vietnam , C</w:t>
            </w:r>
            <w:r w:rsidR="00336C29">
              <w:rPr>
                <w:b/>
              </w:rPr>
              <w:t>a</w:t>
            </w:r>
            <w:r>
              <w:rPr>
                <w:b/>
              </w:rPr>
              <w:t>mbodia,</w:t>
            </w:r>
            <w:r w:rsidR="00336C29">
              <w:rPr>
                <w:b/>
              </w:rPr>
              <w:t xml:space="preserve"> </w:t>
            </w:r>
            <w:r>
              <w:rPr>
                <w:b/>
              </w:rPr>
              <w:t>,Indonesia,,</w:t>
            </w:r>
          </w:p>
          <w:p w:rsidR="001B0556" w:rsidRDefault="001B0556" w:rsidP="001B0556">
            <w:pPr>
              <w:pStyle w:val="Heading2"/>
              <w:numPr>
                <w:ilvl w:val="0"/>
                <w:numId w:val="0"/>
              </w:numPr>
              <w:ind w:left="851" w:hanging="851"/>
            </w:pPr>
            <w:r>
              <w:t>Basically I am in charge of</w:t>
            </w:r>
            <w:r w:rsidR="3D0FB6B0">
              <w:t xml:space="preserve"> 4</w:t>
            </w:r>
            <w:r>
              <w:t xml:space="preserve"> large facilities e</w:t>
            </w:r>
            <w:r w:rsidR="00336C29">
              <w:t xml:space="preserve">mploying </w:t>
            </w:r>
            <w:r w:rsidR="002C4D3D">
              <w:t>700</w:t>
            </w:r>
            <w:r w:rsidR="00336C29">
              <w:t xml:space="preserve"> </w:t>
            </w:r>
            <w:proofErr w:type="gramStart"/>
            <w:r w:rsidR="00336C29">
              <w:t>operators ,I</w:t>
            </w:r>
            <w:proofErr w:type="gramEnd"/>
            <w:r w:rsidR="00336C29">
              <w:t xml:space="preserve"> have to improve efficiencies and make the operation more competitive, I run all aspects of the operation through fabric</w:t>
            </w:r>
            <w:r w:rsidR="0039512F">
              <w:t xml:space="preserve"> delivery  to sewing</w:t>
            </w:r>
          </w:p>
          <w:p w:rsidR="00336C29" w:rsidRDefault="0039512F" w:rsidP="00336C29">
            <w:pPr>
              <w:pStyle w:val="BodyText"/>
              <w:rPr>
                <w:rFonts w:hint="eastAsia"/>
              </w:rPr>
            </w:pPr>
            <w:r>
              <w:t>Already made substantial saving in the area by implementing systems and correct working methods.</w:t>
            </w:r>
          </w:p>
          <w:p w:rsidR="00336C29" w:rsidRPr="00336C29" w:rsidRDefault="00336C29" w:rsidP="00336C29">
            <w:pPr>
              <w:pStyle w:val="BodyText"/>
              <w:rPr>
                <w:rFonts w:hint="eastAsia"/>
              </w:rPr>
            </w:pPr>
            <w:r>
              <w:t>Supplie</w:t>
            </w:r>
            <w:r>
              <w:rPr>
                <w:rFonts w:hint="eastAsia"/>
              </w:rPr>
              <w:t>r</w:t>
            </w:r>
            <w:r>
              <w:t xml:space="preserve"> to Adidas puma  the north face</w:t>
            </w:r>
          </w:p>
          <w:p w:rsidR="001B0556" w:rsidRPr="002C4D3D" w:rsidRDefault="001B0556">
            <w:pPr>
              <w:snapToGrid w:val="0"/>
              <w:spacing w:before="40"/>
              <w:rPr>
                <w:rFonts w:ascii="Arial" w:hAnsi="Arial" w:cs="Arial"/>
                <w:b/>
                <w:sz w:val="32"/>
                <w:szCs w:val="28"/>
                <w:u w:val="single"/>
              </w:rPr>
            </w:pPr>
          </w:p>
          <w:p w:rsidR="001B0556" w:rsidRDefault="002C4D3D" w:rsidP="001B0556">
            <w:pPr>
              <w:pStyle w:val="Heading3"/>
              <w:numPr>
                <w:ilvl w:val="0"/>
                <w:numId w:val="0"/>
              </w:numPr>
            </w:pPr>
            <w:r w:rsidRPr="002C4D3D">
              <w:rPr>
                <w:b/>
              </w:rPr>
              <w:t>J</w:t>
            </w:r>
            <w:r>
              <w:rPr>
                <w:b/>
              </w:rPr>
              <w:t xml:space="preserve">ULY </w:t>
            </w:r>
            <w:r w:rsidR="001B0556" w:rsidRPr="002C4D3D">
              <w:rPr>
                <w:b/>
              </w:rPr>
              <w:t>2012</w:t>
            </w:r>
            <w:r>
              <w:t xml:space="preserve"> </w:t>
            </w:r>
            <w:r>
              <w:rPr>
                <w:b/>
              </w:rPr>
              <w:t xml:space="preserve">December 2012  </w:t>
            </w:r>
            <w:r>
              <w:t xml:space="preserve"> Various&lt; UK</w:t>
            </w:r>
            <w:r w:rsidR="001B0556">
              <w:t>&gt;</w:t>
            </w:r>
          </w:p>
          <w:p w:rsidR="001B0556" w:rsidRPr="002C4D3D" w:rsidRDefault="002C4D3D" w:rsidP="001B0556">
            <w:pPr>
              <w:pStyle w:val="BodyText"/>
              <w:rPr>
                <w:rFonts w:hint="eastAsia"/>
                <w:b/>
              </w:rPr>
            </w:pPr>
            <w:r>
              <w:rPr>
                <w:b/>
              </w:rPr>
              <w:t>Consultant</w:t>
            </w:r>
          </w:p>
          <w:p w:rsidR="001B0556" w:rsidRPr="001B0556" w:rsidRDefault="0039512F" w:rsidP="001B0556">
            <w:pPr>
              <w:pStyle w:val="BodyText"/>
              <w:rPr>
                <w:rFonts w:hint="eastAsia"/>
              </w:rPr>
            </w:pPr>
            <w:r>
              <w:t>During this period I helped out in a major</w:t>
            </w:r>
            <w:r w:rsidR="00744776">
              <w:t xml:space="preserve"> CMT</w:t>
            </w:r>
            <w:r>
              <w:t xml:space="preserve"> supplier for </w:t>
            </w:r>
            <w:proofErr w:type="gramStart"/>
            <w:r>
              <w:t>Burberry ,helping</w:t>
            </w:r>
            <w:proofErr w:type="gramEnd"/>
            <w:r>
              <w:t xml:space="preserve"> </w:t>
            </w:r>
            <w:r>
              <w:rPr>
                <w:rFonts w:hint="eastAsia"/>
              </w:rPr>
              <w:t xml:space="preserve">with operator training </w:t>
            </w:r>
            <w:r>
              <w:t>on new spreading equipment, also helped to re layout the cutting and fuse areas to give a better flow to the cutting area.</w:t>
            </w:r>
          </w:p>
          <w:p w:rsidR="005914D4" w:rsidRDefault="005914D4">
            <w:pPr>
              <w:spacing w:before="40"/>
              <w:rPr>
                <w:rFonts w:ascii="Arial" w:hAnsi="Arial"/>
                <w:b/>
                <w:sz w:val="20"/>
                <w:u w:val="single"/>
              </w:rPr>
            </w:pPr>
          </w:p>
          <w:p w:rsidR="005914D4" w:rsidRDefault="001B0556">
            <w:pPr>
              <w:spacing w:before="40"/>
              <w:rPr>
                <w:rFonts w:ascii="Arial" w:hAnsi="Arial"/>
                <w:b/>
                <w:sz w:val="20"/>
                <w:u w:val="single"/>
              </w:rPr>
            </w:pPr>
            <w:r>
              <w:rPr>
                <w:rFonts w:ascii="Arial" w:hAnsi="Arial"/>
                <w:b/>
                <w:sz w:val="20"/>
                <w:u w:val="single"/>
              </w:rPr>
              <w:t xml:space="preserve">  </w:t>
            </w:r>
            <w:proofErr w:type="spellStart"/>
            <w:r>
              <w:rPr>
                <w:rFonts w:ascii="Arial" w:hAnsi="Arial"/>
                <w:b/>
                <w:sz w:val="20"/>
                <w:u w:val="single"/>
              </w:rPr>
              <w:t>Novemeber</w:t>
            </w:r>
            <w:proofErr w:type="spellEnd"/>
            <w:r>
              <w:rPr>
                <w:rFonts w:ascii="Arial" w:hAnsi="Arial"/>
                <w:b/>
                <w:sz w:val="20"/>
                <w:u w:val="single"/>
              </w:rPr>
              <w:t xml:space="preserve"> 2010-July 2012 </w:t>
            </w:r>
            <w:r w:rsidR="005914D4">
              <w:rPr>
                <w:rFonts w:ascii="Arial" w:hAnsi="Arial"/>
                <w:b/>
                <w:sz w:val="20"/>
                <w:u w:val="single"/>
              </w:rPr>
              <w:t xml:space="preserve"> Courtaulds Clothing &lt;Sri Lanka&gt;</w:t>
            </w:r>
          </w:p>
          <w:p w:rsidR="005914D4" w:rsidRDefault="005914D4">
            <w:pPr>
              <w:spacing w:before="40"/>
              <w:rPr>
                <w:rFonts w:ascii="Arial" w:hAnsi="Arial"/>
                <w:b/>
                <w:bCs/>
                <w:sz w:val="24"/>
                <w:szCs w:val="24"/>
                <w:u w:val="single"/>
              </w:rPr>
            </w:pPr>
            <w:r>
              <w:rPr>
                <w:rFonts w:ascii="Arial" w:hAnsi="Arial"/>
                <w:b/>
                <w:bCs/>
                <w:sz w:val="24"/>
                <w:szCs w:val="24"/>
                <w:u w:val="single"/>
              </w:rPr>
              <w:t>Po</w:t>
            </w:r>
            <w:r w:rsidR="00DC58FF">
              <w:rPr>
                <w:rFonts w:ascii="Arial" w:hAnsi="Arial"/>
                <w:b/>
                <w:bCs/>
                <w:sz w:val="24"/>
                <w:szCs w:val="24"/>
                <w:u w:val="single"/>
              </w:rPr>
              <w:t>sition: Group Production</w:t>
            </w:r>
            <w:r w:rsidR="00B509BC">
              <w:rPr>
                <w:rFonts w:ascii="Arial" w:hAnsi="Arial"/>
                <w:b/>
                <w:bCs/>
                <w:sz w:val="24"/>
                <w:szCs w:val="24"/>
                <w:u w:val="single"/>
              </w:rPr>
              <w:t xml:space="preserve"> Manager</w:t>
            </w:r>
          </w:p>
          <w:p w:rsidR="005914D4" w:rsidRDefault="005914D4">
            <w:pPr>
              <w:spacing w:before="40"/>
              <w:rPr>
                <w:rFonts w:ascii="Arial" w:hAnsi="Arial"/>
                <w:sz w:val="20"/>
              </w:rPr>
            </w:pPr>
            <w:r>
              <w:rPr>
                <w:rFonts w:ascii="Arial" w:hAnsi="Arial"/>
                <w:sz w:val="20"/>
              </w:rPr>
              <w:t>Responsible to the MD for Cutting. Based in Sri Lanka with regular travel involved to China and Morocco.</w:t>
            </w:r>
          </w:p>
          <w:p w:rsidR="005914D4" w:rsidRDefault="005914D4">
            <w:pPr>
              <w:spacing w:before="40"/>
              <w:rPr>
                <w:rFonts w:ascii="Arial" w:hAnsi="Arial"/>
                <w:sz w:val="20"/>
              </w:rPr>
            </w:pPr>
            <w:r>
              <w:rPr>
                <w:rFonts w:ascii="Arial" w:hAnsi="Arial"/>
                <w:sz w:val="20"/>
              </w:rPr>
              <w:t>My general responsibilities include:</w:t>
            </w:r>
          </w:p>
          <w:p w:rsidR="005914D4" w:rsidRDefault="005914D4">
            <w:pPr>
              <w:numPr>
                <w:ilvl w:val="0"/>
                <w:numId w:val="2"/>
              </w:numPr>
              <w:spacing w:before="60" w:after="20"/>
              <w:ind w:left="1080" w:firstLine="0"/>
              <w:rPr>
                <w:rFonts w:ascii="Arial" w:hAnsi="Arial"/>
                <w:iCs/>
                <w:sz w:val="20"/>
              </w:rPr>
            </w:pPr>
            <w:r>
              <w:rPr>
                <w:rFonts w:ascii="Arial" w:hAnsi="Arial"/>
                <w:iCs/>
                <w:sz w:val="20"/>
              </w:rPr>
              <w:t>Set new layouts</w:t>
            </w:r>
          </w:p>
          <w:p w:rsidR="005914D4" w:rsidRDefault="005914D4">
            <w:pPr>
              <w:numPr>
                <w:ilvl w:val="0"/>
                <w:numId w:val="5"/>
              </w:numPr>
              <w:spacing w:before="60" w:after="20"/>
              <w:rPr>
                <w:rFonts w:ascii="Arial" w:hAnsi="Arial"/>
                <w:sz w:val="20"/>
              </w:rPr>
            </w:pPr>
            <w:r>
              <w:rPr>
                <w:rFonts w:ascii="Arial" w:hAnsi="Arial"/>
                <w:sz w:val="20"/>
              </w:rPr>
              <w:t>Systems</w:t>
            </w:r>
          </w:p>
          <w:p w:rsidR="005914D4" w:rsidRDefault="005914D4">
            <w:pPr>
              <w:numPr>
                <w:ilvl w:val="0"/>
                <w:numId w:val="5"/>
              </w:numPr>
              <w:spacing w:before="60" w:after="20"/>
              <w:rPr>
                <w:rFonts w:ascii="Arial" w:hAnsi="Arial"/>
                <w:sz w:val="20"/>
              </w:rPr>
            </w:pPr>
            <w:r>
              <w:rPr>
                <w:rFonts w:ascii="Arial" w:hAnsi="Arial"/>
                <w:sz w:val="20"/>
              </w:rPr>
              <w:t>Equipment</w:t>
            </w:r>
          </w:p>
          <w:p w:rsidR="005914D4" w:rsidRDefault="005914D4">
            <w:pPr>
              <w:numPr>
                <w:ilvl w:val="0"/>
                <w:numId w:val="2"/>
              </w:numPr>
              <w:spacing w:before="60" w:after="20"/>
              <w:ind w:left="1080" w:firstLine="0"/>
              <w:rPr>
                <w:rFonts w:ascii="Arial" w:hAnsi="Arial"/>
                <w:iCs/>
                <w:sz w:val="20"/>
              </w:rPr>
            </w:pPr>
            <w:r>
              <w:rPr>
                <w:rFonts w:ascii="Arial" w:hAnsi="Arial"/>
                <w:iCs/>
                <w:sz w:val="20"/>
              </w:rPr>
              <w:t>Cutting room engineering to help reduce cost.</w:t>
            </w:r>
          </w:p>
          <w:p w:rsidR="005914D4" w:rsidRDefault="005914D4">
            <w:pPr>
              <w:numPr>
                <w:ilvl w:val="0"/>
                <w:numId w:val="2"/>
              </w:numPr>
              <w:spacing w:before="60" w:after="20"/>
              <w:ind w:left="1080" w:firstLine="0"/>
              <w:rPr>
                <w:rFonts w:ascii="Arial" w:hAnsi="Arial"/>
                <w:iCs/>
                <w:sz w:val="20"/>
              </w:rPr>
            </w:pPr>
            <w:r>
              <w:rPr>
                <w:rFonts w:ascii="Arial" w:hAnsi="Arial"/>
                <w:iCs/>
                <w:sz w:val="20"/>
              </w:rPr>
              <w:t>Plan &amp; execute projects to increase efficiency &amp; reduce cost.</w:t>
            </w:r>
          </w:p>
          <w:p w:rsidR="005914D4" w:rsidRDefault="005914D4">
            <w:pPr>
              <w:numPr>
                <w:ilvl w:val="0"/>
                <w:numId w:val="2"/>
              </w:numPr>
              <w:spacing w:before="60" w:after="20"/>
              <w:ind w:left="1080" w:firstLine="0"/>
              <w:rPr>
                <w:rFonts w:ascii="Arial" w:hAnsi="Arial"/>
                <w:iCs/>
                <w:sz w:val="20"/>
              </w:rPr>
            </w:pPr>
            <w:r>
              <w:rPr>
                <w:rFonts w:ascii="Arial" w:hAnsi="Arial"/>
                <w:iCs/>
                <w:sz w:val="20"/>
              </w:rPr>
              <w:t>Training of all staff in cutting procedures</w:t>
            </w:r>
          </w:p>
          <w:p w:rsidR="005914D4" w:rsidRDefault="005914D4">
            <w:pPr>
              <w:numPr>
                <w:ilvl w:val="0"/>
                <w:numId w:val="2"/>
              </w:numPr>
              <w:spacing w:before="60" w:after="20"/>
              <w:ind w:left="1080" w:firstLine="0"/>
              <w:rPr>
                <w:rFonts w:ascii="Arial" w:hAnsi="Arial"/>
                <w:iCs/>
                <w:sz w:val="20"/>
              </w:rPr>
            </w:pPr>
            <w:r>
              <w:rPr>
                <w:rFonts w:ascii="Arial" w:hAnsi="Arial"/>
                <w:iCs/>
                <w:sz w:val="20"/>
              </w:rPr>
              <w:t>Compliance auditing of previously installed policies, procedures &amp; systems.</w:t>
            </w:r>
          </w:p>
          <w:p w:rsidR="005914D4" w:rsidRDefault="005914D4">
            <w:pPr>
              <w:numPr>
                <w:ilvl w:val="0"/>
                <w:numId w:val="2"/>
              </w:numPr>
              <w:spacing w:before="60" w:after="20"/>
              <w:ind w:left="1080" w:firstLine="0"/>
              <w:rPr>
                <w:rFonts w:ascii="Arial" w:hAnsi="Arial"/>
                <w:iCs/>
                <w:sz w:val="20"/>
              </w:rPr>
            </w:pPr>
            <w:r>
              <w:rPr>
                <w:rFonts w:ascii="Arial" w:hAnsi="Arial"/>
                <w:iCs/>
                <w:sz w:val="20"/>
              </w:rPr>
              <w:t>Fabric utilization.</w:t>
            </w:r>
          </w:p>
          <w:p w:rsidR="005914D4" w:rsidRDefault="005914D4">
            <w:pPr>
              <w:numPr>
                <w:ilvl w:val="0"/>
                <w:numId w:val="2"/>
              </w:numPr>
              <w:spacing w:before="60" w:after="20"/>
              <w:ind w:left="1080" w:firstLine="0"/>
              <w:rPr>
                <w:rFonts w:ascii="Arial" w:hAnsi="Arial"/>
                <w:iCs/>
                <w:sz w:val="20"/>
              </w:rPr>
            </w:pPr>
            <w:r>
              <w:rPr>
                <w:rFonts w:ascii="Arial" w:hAnsi="Arial"/>
                <w:iCs/>
                <w:sz w:val="20"/>
              </w:rPr>
              <w:t>Warehouse systems</w:t>
            </w:r>
          </w:p>
          <w:p w:rsidR="005914D4" w:rsidRDefault="005914D4">
            <w:pPr>
              <w:numPr>
                <w:ilvl w:val="0"/>
                <w:numId w:val="2"/>
              </w:numPr>
              <w:spacing w:before="60" w:after="20"/>
              <w:ind w:left="1080" w:firstLine="0"/>
              <w:rPr>
                <w:rFonts w:ascii="Arial" w:hAnsi="Arial"/>
                <w:iCs/>
                <w:sz w:val="20"/>
              </w:rPr>
            </w:pPr>
            <w:r>
              <w:rPr>
                <w:rFonts w:ascii="Arial" w:hAnsi="Arial"/>
                <w:iCs/>
                <w:sz w:val="20"/>
              </w:rPr>
              <w:t>Eliminate shrinkage.</w:t>
            </w:r>
          </w:p>
          <w:p w:rsidR="005914D4" w:rsidRDefault="005914D4">
            <w:pPr>
              <w:numPr>
                <w:ilvl w:val="0"/>
                <w:numId w:val="2"/>
              </w:numPr>
              <w:spacing w:before="60" w:after="20"/>
              <w:ind w:left="1080" w:firstLine="0"/>
              <w:rPr>
                <w:rFonts w:ascii="Arial" w:hAnsi="Arial"/>
                <w:iCs/>
                <w:sz w:val="20"/>
              </w:rPr>
            </w:pPr>
            <w:r>
              <w:rPr>
                <w:rFonts w:ascii="Arial" w:hAnsi="Arial"/>
                <w:iCs/>
                <w:sz w:val="20"/>
              </w:rPr>
              <w:t>Plan all cutting including sub co</w:t>
            </w:r>
            <w:r w:rsidR="00B509BC">
              <w:rPr>
                <w:rFonts w:ascii="Arial" w:hAnsi="Arial"/>
                <w:iCs/>
                <w:sz w:val="20"/>
              </w:rPr>
              <w:t>n for a cutting room producing 600 thousand</w:t>
            </w:r>
            <w:r>
              <w:rPr>
                <w:rFonts w:ascii="Arial" w:hAnsi="Arial"/>
                <w:iCs/>
                <w:sz w:val="20"/>
              </w:rPr>
              <w:t xml:space="preserve"> pieces per week.</w:t>
            </w:r>
          </w:p>
          <w:p w:rsidR="005914D4" w:rsidRDefault="005914D4">
            <w:pPr>
              <w:spacing w:before="60" w:after="20"/>
              <w:rPr>
                <w:rFonts w:ascii="Arial" w:hAnsi="Arial"/>
                <w:i/>
                <w:sz w:val="20"/>
              </w:rPr>
            </w:pPr>
          </w:p>
          <w:p w:rsidR="005914D4" w:rsidRDefault="005914D4">
            <w:pPr>
              <w:spacing w:before="60" w:after="20"/>
              <w:ind w:left="1080"/>
              <w:rPr>
                <w:rFonts w:ascii="Arial" w:hAnsi="Arial"/>
                <w:iCs/>
                <w:sz w:val="20"/>
              </w:rPr>
            </w:pPr>
            <w:r>
              <w:rPr>
                <w:rFonts w:ascii="Arial" w:hAnsi="Arial"/>
                <w:iCs/>
                <w:sz w:val="20"/>
              </w:rPr>
              <w:t>I basically set all cutting room methods an</w:t>
            </w:r>
            <w:r w:rsidR="00B509BC">
              <w:rPr>
                <w:rFonts w:ascii="Arial" w:hAnsi="Arial"/>
                <w:iCs/>
                <w:sz w:val="20"/>
              </w:rPr>
              <w:t xml:space="preserve">d procedures; I had </w:t>
            </w:r>
            <w:proofErr w:type="gramStart"/>
            <w:r w:rsidR="00B509BC">
              <w:rPr>
                <w:rFonts w:ascii="Arial" w:hAnsi="Arial"/>
                <w:iCs/>
                <w:sz w:val="20"/>
              </w:rPr>
              <w:t>over  700</w:t>
            </w:r>
            <w:proofErr w:type="gramEnd"/>
            <w:r>
              <w:rPr>
                <w:rFonts w:ascii="Arial" w:hAnsi="Arial"/>
                <w:iCs/>
                <w:sz w:val="20"/>
              </w:rPr>
              <w:t xml:space="preserve"> operators reporting to me in 5 facilities in 3 countries.</w:t>
            </w:r>
          </w:p>
          <w:p w:rsidR="005914D4" w:rsidRDefault="00B509BC">
            <w:pPr>
              <w:spacing w:before="60" w:after="20"/>
              <w:ind w:left="1080"/>
              <w:rPr>
                <w:rFonts w:ascii="Arial" w:hAnsi="Arial"/>
                <w:iCs/>
                <w:sz w:val="20"/>
              </w:rPr>
            </w:pPr>
            <w:r>
              <w:rPr>
                <w:rFonts w:ascii="Arial" w:hAnsi="Arial"/>
                <w:iCs/>
                <w:sz w:val="20"/>
              </w:rPr>
              <w:t xml:space="preserve">On leaving I had improved </w:t>
            </w:r>
            <w:proofErr w:type="gramStart"/>
            <w:r>
              <w:rPr>
                <w:rFonts w:ascii="Arial" w:hAnsi="Arial"/>
                <w:iCs/>
                <w:sz w:val="20"/>
              </w:rPr>
              <w:t>output over 30% reduced fabric wastage and eliminate</w:t>
            </w:r>
            <w:proofErr w:type="gramEnd"/>
            <w:r>
              <w:rPr>
                <w:rFonts w:ascii="Arial" w:hAnsi="Arial"/>
                <w:iCs/>
                <w:sz w:val="20"/>
              </w:rPr>
              <w:t xml:space="preserve"> shrinkage.</w:t>
            </w:r>
          </w:p>
          <w:p w:rsidR="005914D4" w:rsidRDefault="005914D4">
            <w:pPr>
              <w:spacing w:before="40"/>
              <w:rPr>
                <w:rFonts w:ascii="Arial" w:hAnsi="Arial"/>
                <w:b/>
                <w:sz w:val="20"/>
                <w:u w:val="single"/>
              </w:rPr>
            </w:pPr>
          </w:p>
          <w:p w:rsidR="005914D4" w:rsidRDefault="005914D4">
            <w:pPr>
              <w:spacing w:before="40"/>
              <w:rPr>
                <w:rFonts w:ascii="Arial" w:hAnsi="Arial"/>
                <w:b/>
                <w:sz w:val="20"/>
                <w:u w:val="single"/>
              </w:rPr>
            </w:pPr>
            <w:r>
              <w:rPr>
                <w:rFonts w:ascii="Arial" w:hAnsi="Arial"/>
                <w:b/>
                <w:sz w:val="20"/>
                <w:u w:val="single"/>
              </w:rPr>
              <w:t xml:space="preserve">August 2008—November 2009 Olympia </w:t>
            </w:r>
            <w:proofErr w:type="spellStart"/>
            <w:r>
              <w:rPr>
                <w:rFonts w:ascii="Arial" w:hAnsi="Arial"/>
                <w:b/>
                <w:sz w:val="20"/>
                <w:u w:val="single"/>
              </w:rPr>
              <w:t>Furntiure</w:t>
            </w:r>
            <w:proofErr w:type="spellEnd"/>
            <w:r>
              <w:rPr>
                <w:rFonts w:ascii="Arial" w:hAnsi="Arial"/>
                <w:b/>
                <w:sz w:val="20"/>
                <w:u w:val="single"/>
              </w:rPr>
              <w:t xml:space="preserve"> UK</w:t>
            </w:r>
          </w:p>
          <w:p w:rsidR="005914D4" w:rsidRDefault="005914D4">
            <w:pPr>
              <w:spacing w:before="40"/>
              <w:rPr>
                <w:rFonts w:ascii="Arial" w:hAnsi="Arial"/>
                <w:b/>
                <w:bCs/>
                <w:sz w:val="24"/>
                <w:szCs w:val="24"/>
                <w:u w:val="single"/>
              </w:rPr>
            </w:pPr>
            <w:r>
              <w:rPr>
                <w:rFonts w:ascii="Arial" w:hAnsi="Arial"/>
                <w:b/>
                <w:bCs/>
                <w:sz w:val="24"/>
                <w:szCs w:val="24"/>
                <w:u w:val="single"/>
              </w:rPr>
              <w:t>Po</w:t>
            </w:r>
            <w:r w:rsidR="00DC58FF">
              <w:rPr>
                <w:rFonts w:ascii="Arial" w:hAnsi="Arial"/>
                <w:b/>
                <w:bCs/>
                <w:sz w:val="24"/>
                <w:szCs w:val="24"/>
                <w:u w:val="single"/>
              </w:rPr>
              <w:t>sition: Cutting / Production</w:t>
            </w:r>
            <w:r>
              <w:rPr>
                <w:rFonts w:ascii="Arial" w:hAnsi="Arial"/>
                <w:b/>
                <w:bCs/>
                <w:sz w:val="24"/>
                <w:szCs w:val="24"/>
                <w:u w:val="single"/>
              </w:rPr>
              <w:t xml:space="preserve"> Supervisor.</w:t>
            </w:r>
          </w:p>
          <w:p w:rsidR="005914D4" w:rsidRDefault="005914D4">
            <w:pPr>
              <w:spacing w:before="40"/>
              <w:rPr>
                <w:rFonts w:ascii="Arial" w:hAnsi="Arial"/>
                <w:sz w:val="20"/>
              </w:rPr>
            </w:pPr>
            <w:r>
              <w:rPr>
                <w:rFonts w:ascii="Arial" w:hAnsi="Arial"/>
                <w:sz w:val="20"/>
              </w:rPr>
              <w:t>In charge cutting room for a large bulk furniture manufacturers</w:t>
            </w:r>
          </w:p>
          <w:p w:rsidR="005914D4" w:rsidRDefault="005914D4">
            <w:pPr>
              <w:numPr>
                <w:ilvl w:val="0"/>
                <w:numId w:val="2"/>
              </w:numPr>
              <w:spacing w:before="60" w:after="20"/>
              <w:ind w:left="1080" w:firstLine="0"/>
              <w:rPr>
                <w:rFonts w:ascii="Arial" w:hAnsi="Arial"/>
                <w:iCs/>
                <w:sz w:val="20"/>
              </w:rPr>
            </w:pPr>
            <w:r>
              <w:rPr>
                <w:rFonts w:ascii="Arial" w:hAnsi="Arial"/>
                <w:iCs/>
                <w:sz w:val="20"/>
              </w:rPr>
              <w:t>Cost reduction &amp; methods improvement.</w:t>
            </w:r>
          </w:p>
          <w:p w:rsidR="005914D4" w:rsidRDefault="005914D4">
            <w:pPr>
              <w:numPr>
                <w:ilvl w:val="0"/>
                <w:numId w:val="2"/>
              </w:numPr>
              <w:spacing w:before="60" w:after="20"/>
              <w:ind w:left="1080" w:firstLine="0"/>
              <w:rPr>
                <w:rFonts w:ascii="Arial" w:hAnsi="Arial"/>
                <w:iCs/>
                <w:sz w:val="20"/>
              </w:rPr>
            </w:pPr>
            <w:r>
              <w:rPr>
                <w:rFonts w:ascii="Arial" w:hAnsi="Arial"/>
                <w:iCs/>
                <w:sz w:val="20"/>
              </w:rPr>
              <w:t>Cutting room engineering &amp; development.</w:t>
            </w:r>
          </w:p>
          <w:p w:rsidR="005914D4" w:rsidRDefault="005914D4">
            <w:pPr>
              <w:numPr>
                <w:ilvl w:val="0"/>
                <w:numId w:val="2"/>
              </w:numPr>
              <w:spacing w:before="60" w:after="20"/>
              <w:ind w:left="1080" w:firstLine="0"/>
              <w:rPr>
                <w:rFonts w:ascii="Arial" w:hAnsi="Arial"/>
                <w:iCs/>
                <w:sz w:val="20"/>
              </w:rPr>
            </w:pPr>
            <w:r>
              <w:rPr>
                <w:rFonts w:ascii="Arial" w:hAnsi="Arial"/>
                <w:iCs/>
                <w:sz w:val="20"/>
              </w:rPr>
              <w:t>Introducing updated Cutting systems</w:t>
            </w:r>
          </w:p>
          <w:p w:rsidR="005914D4" w:rsidRDefault="005914D4">
            <w:pPr>
              <w:numPr>
                <w:ilvl w:val="0"/>
                <w:numId w:val="2"/>
              </w:numPr>
              <w:spacing w:before="60" w:after="20"/>
              <w:ind w:left="1080" w:firstLine="0"/>
              <w:rPr>
                <w:rFonts w:ascii="Arial" w:hAnsi="Arial"/>
                <w:iCs/>
                <w:sz w:val="20"/>
              </w:rPr>
            </w:pPr>
            <w:proofErr w:type="gramStart"/>
            <w:r>
              <w:rPr>
                <w:rFonts w:ascii="Arial" w:hAnsi="Arial"/>
                <w:iCs/>
                <w:sz w:val="20"/>
              </w:rPr>
              <w:t>Training  personnel</w:t>
            </w:r>
            <w:proofErr w:type="gramEnd"/>
            <w:r>
              <w:rPr>
                <w:rFonts w:ascii="Arial" w:hAnsi="Arial"/>
                <w:iCs/>
                <w:sz w:val="20"/>
              </w:rPr>
              <w:t xml:space="preserve"> in better methods &amp; procedures.</w:t>
            </w:r>
          </w:p>
          <w:p w:rsidR="005914D4" w:rsidRDefault="005914D4">
            <w:pPr>
              <w:numPr>
                <w:ilvl w:val="0"/>
                <w:numId w:val="2"/>
              </w:numPr>
              <w:spacing w:before="60" w:after="20"/>
              <w:ind w:left="1080" w:firstLine="0"/>
              <w:rPr>
                <w:rFonts w:ascii="Arial" w:hAnsi="Arial"/>
                <w:iCs/>
                <w:sz w:val="20"/>
              </w:rPr>
            </w:pPr>
            <w:r>
              <w:rPr>
                <w:rFonts w:ascii="Arial" w:hAnsi="Arial"/>
                <w:iCs/>
                <w:sz w:val="20"/>
              </w:rPr>
              <w:t>Project management.</w:t>
            </w:r>
          </w:p>
          <w:p w:rsidR="005914D4" w:rsidRDefault="005914D4">
            <w:pPr>
              <w:numPr>
                <w:ilvl w:val="0"/>
                <w:numId w:val="2"/>
              </w:numPr>
              <w:spacing w:before="60" w:after="20"/>
              <w:ind w:left="1080" w:firstLine="0"/>
              <w:rPr>
                <w:rFonts w:ascii="Arial" w:hAnsi="Arial"/>
                <w:iCs/>
                <w:sz w:val="20"/>
              </w:rPr>
            </w:pPr>
            <w:r>
              <w:rPr>
                <w:rFonts w:ascii="Arial" w:hAnsi="Arial"/>
                <w:iCs/>
                <w:sz w:val="20"/>
              </w:rPr>
              <w:lastRenderedPageBreak/>
              <w:t>Fabric Utilization</w:t>
            </w:r>
          </w:p>
          <w:p w:rsidR="005914D4" w:rsidRDefault="005914D4">
            <w:pPr>
              <w:numPr>
                <w:ilvl w:val="0"/>
                <w:numId w:val="2"/>
              </w:numPr>
              <w:spacing w:before="60" w:after="20"/>
              <w:ind w:left="1080" w:firstLine="0"/>
              <w:rPr>
                <w:rFonts w:ascii="Arial" w:hAnsi="Arial"/>
                <w:iCs/>
                <w:sz w:val="20"/>
              </w:rPr>
            </w:pPr>
            <w:r>
              <w:rPr>
                <w:rFonts w:ascii="Arial" w:hAnsi="Arial"/>
                <w:iCs/>
                <w:sz w:val="20"/>
              </w:rPr>
              <w:t>Budget controls &amp; machinery cost justifications.</w:t>
            </w:r>
          </w:p>
          <w:p w:rsidR="005914D4" w:rsidRDefault="005914D4">
            <w:pPr>
              <w:spacing w:before="60" w:after="20"/>
              <w:rPr>
                <w:rFonts w:ascii="Arial" w:hAnsi="Arial"/>
                <w:iCs/>
                <w:sz w:val="20"/>
              </w:rPr>
            </w:pPr>
            <w:r>
              <w:rPr>
                <w:rFonts w:ascii="Arial" w:hAnsi="Arial"/>
                <w:iCs/>
                <w:sz w:val="20"/>
              </w:rPr>
              <w:t>,</w:t>
            </w:r>
          </w:p>
          <w:p w:rsidR="005914D4" w:rsidRDefault="005914D4">
            <w:pPr>
              <w:spacing w:before="60" w:after="20"/>
              <w:ind w:left="720"/>
              <w:rPr>
                <w:rFonts w:ascii="Arial" w:hAnsi="Arial"/>
                <w:iCs/>
                <w:sz w:val="20"/>
              </w:rPr>
            </w:pPr>
            <w:r>
              <w:rPr>
                <w:rFonts w:ascii="Arial" w:hAnsi="Arial"/>
                <w:iCs/>
                <w:sz w:val="20"/>
                <w:u w:val="single"/>
              </w:rPr>
              <w:t>REASON FOR JOB CHANGE</w:t>
            </w:r>
            <w:r>
              <w:rPr>
                <w:rFonts w:ascii="Arial" w:hAnsi="Arial"/>
                <w:iCs/>
                <w:sz w:val="20"/>
              </w:rPr>
              <w:t>: My Wife visa denied, moved back offshore</w:t>
            </w:r>
          </w:p>
          <w:p w:rsidR="005914D4" w:rsidRDefault="005914D4">
            <w:pPr>
              <w:spacing w:before="40"/>
              <w:rPr>
                <w:rFonts w:ascii="Arial" w:hAnsi="Arial"/>
                <w:b/>
                <w:sz w:val="20"/>
                <w:u w:val="single"/>
              </w:rPr>
            </w:pPr>
          </w:p>
          <w:p w:rsidR="005914D4" w:rsidRDefault="005914D4">
            <w:pPr>
              <w:spacing w:before="40"/>
              <w:rPr>
                <w:rFonts w:ascii="Arial" w:hAnsi="Arial"/>
                <w:b/>
                <w:sz w:val="20"/>
                <w:u w:val="single"/>
              </w:rPr>
            </w:pPr>
            <w:r>
              <w:rPr>
                <w:rFonts w:ascii="Arial" w:hAnsi="Arial"/>
                <w:b/>
                <w:sz w:val="20"/>
                <w:u w:val="single"/>
              </w:rPr>
              <w:t>January 2007 – August 2008:   Swiss Garments Egypt</w:t>
            </w:r>
          </w:p>
          <w:p w:rsidR="005914D4" w:rsidRDefault="005914D4">
            <w:pPr>
              <w:spacing w:before="40"/>
              <w:rPr>
                <w:rFonts w:ascii="Arial" w:hAnsi="Arial"/>
                <w:b/>
                <w:bCs/>
                <w:sz w:val="24"/>
                <w:szCs w:val="24"/>
                <w:u w:val="single"/>
              </w:rPr>
            </w:pPr>
            <w:r>
              <w:rPr>
                <w:rFonts w:ascii="Arial" w:hAnsi="Arial"/>
                <w:b/>
                <w:bCs/>
                <w:sz w:val="24"/>
                <w:szCs w:val="24"/>
                <w:u w:val="single"/>
              </w:rPr>
              <w:t>Position: Cutting Technical Director.</w:t>
            </w:r>
          </w:p>
          <w:p w:rsidR="005914D4" w:rsidRDefault="005914D4">
            <w:pPr>
              <w:spacing w:before="40"/>
              <w:rPr>
                <w:rFonts w:ascii="Arial" w:hAnsi="Arial"/>
                <w:sz w:val="20"/>
              </w:rPr>
            </w:pPr>
            <w:r>
              <w:rPr>
                <w:rFonts w:ascii="Arial" w:hAnsi="Arial"/>
                <w:sz w:val="20"/>
              </w:rPr>
              <w:t xml:space="preserve">Responsible to the MD for Operations in the production of   gents tailored suit and rain-wear products for </w:t>
            </w:r>
            <w:proofErr w:type="gramStart"/>
            <w:r>
              <w:rPr>
                <w:rFonts w:ascii="Arial" w:hAnsi="Arial"/>
                <w:sz w:val="20"/>
              </w:rPr>
              <w:t>UK ,</w:t>
            </w:r>
            <w:proofErr w:type="gramEnd"/>
            <w:r>
              <w:rPr>
                <w:rFonts w:ascii="Arial" w:hAnsi="Arial"/>
                <w:sz w:val="20"/>
              </w:rPr>
              <w:t xml:space="preserve">  US European  markets. Our customers include Marks and Spencer, Debenhams, the Gap, and various Italian designer labels. I had 3 cutting facilities with over 600 operators including fabric and trim stores as well as the cad room. My general responsibilities included:</w:t>
            </w:r>
          </w:p>
          <w:p w:rsidR="005914D4" w:rsidRDefault="005914D4">
            <w:pPr>
              <w:numPr>
                <w:ilvl w:val="0"/>
                <w:numId w:val="2"/>
              </w:numPr>
              <w:spacing w:before="60" w:after="20"/>
              <w:ind w:left="1080" w:firstLine="0"/>
              <w:rPr>
                <w:rFonts w:ascii="Arial" w:hAnsi="Arial"/>
                <w:iCs/>
                <w:sz w:val="20"/>
              </w:rPr>
            </w:pPr>
            <w:r>
              <w:rPr>
                <w:rFonts w:ascii="Arial" w:hAnsi="Arial"/>
                <w:iCs/>
                <w:sz w:val="20"/>
              </w:rPr>
              <w:t>Managing Cutting issues on shop floor in a project environment.</w:t>
            </w:r>
          </w:p>
          <w:p w:rsidR="005914D4" w:rsidRDefault="005914D4">
            <w:pPr>
              <w:numPr>
                <w:ilvl w:val="0"/>
                <w:numId w:val="2"/>
              </w:numPr>
              <w:spacing w:before="60" w:after="20"/>
              <w:ind w:left="1080" w:firstLine="0"/>
              <w:rPr>
                <w:rFonts w:ascii="Arial" w:hAnsi="Arial"/>
                <w:iCs/>
                <w:sz w:val="20"/>
              </w:rPr>
            </w:pPr>
            <w:r>
              <w:rPr>
                <w:rFonts w:ascii="Arial" w:hAnsi="Arial"/>
                <w:iCs/>
                <w:sz w:val="20"/>
              </w:rPr>
              <w:t xml:space="preserve"> Allocating workloads &amp; supervising projects.&lt;new cutting facility&gt;</w:t>
            </w:r>
          </w:p>
          <w:p w:rsidR="005914D4" w:rsidRDefault="005914D4">
            <w:pPr>
              <w:numPr>
                <w:ilvl w:val="0"/>
                <w:numId w:val="2"/>
              </w:numPr>
              <w:spacing w:before="60" w:after="20"/>
              <w:ind w:left="1080" w:firstLine="0"/>
              <w:rPr>
                <w:rFonts w:ascii="Arial" w:hAnsi="Arial"/>
                <w:iCs/>
                <w:sz w:val="20"/>
              </w:rPr>
            </w:pPr>
            <w:r>
              <w:rPr>
                <w:rFonts w:ascii="Arial" w:hAnsi="Arial"/>
                <w:iCs/>
                <w:sz w:val="20"/>
              </w:rPr>
              <w:t>Training local operators in correct spreading and cutting methods</w:t>
            </w:r>
          </w:p>
          <w:p w:rsidR="005914D4" w:rsidRDefault="005914D4">
            <w:pPr>
              <w:numPr>
                <w:ilvl w:val="0"/>
                <w:numId w:val="2"/>
              </w:numPr>
              <w:spacing w:before="60" w:after="20"/>
              <w:ind w:left="1080" w:firstLine="0"/>
              <w:rPr>
                <w:rFonts w:ascii="Arial" w:hAnsi="Arial"/>
                <w:iCs/>
                <w:sz w:val="20"/>
              </w:rPr>
            </w:pPr>
            <w:r>
              <w:rPr>
                <w:rFonts w:ascii="Arial" w:hAnsi="Arial"/>
                <w:iCs/>
                <w:sz w:val="20"/>
              </w:rPr>
              <w:t>Introducing Efficiency &amp; Performance build initiatives to cutting</w:t>
            </w:r>
          </w:p>
          <w:p w:rsidR="005914D4" w:rsidRDefault="005914D4">
            <w:pPr>
              <w:numPr>
                <w:ilvl w:val="0"/>
                <w:numId w:val="2"/>
              </w:numPr>
              <w:spacing w:before="60" w:after="20"/>
              <w:ind w:left="1080" w:firstLine="0"/>
              <w:rPr>
                <w:rFonts w:ascii="Arial" w:hAnsi="Arial"/>
                <w:iCs/>
                <w:sz w:val="20"/>
              </w:rPr>
            </w:pPr>
            <w:r>
              <w:rPr>
                <w:rFonts w:ascii="Arial" w:hAnsi="Arial"/>
                <w:iCs/>
                <w:sz w:val="20"/>
              </w:rPr>
              <w:t>Implementing new systems</w:t>
            </w:r>
          </w:p>
          <w:p w:rsidR="005914D4" w:rsidRDefault="005914D4">
            <w:pPr>
              <w:numPr>
                <w:ilvl w:val="0"/>
                <w:numId w:val="2"/>
              </w:numPr>
              <w:spacing w:before="60" w:after="20"/>
              <w:ind w:left="1080" w:firstLine="0"/>
              <w:rPr>
                <w:rFonts w:ascii="Arial" w:hAnsi="Arial"/>
                <w:iCs/>
                <w:sz w:val="20"/>
              </w:rPr>
            </w:pPr>
            <w:r>
              <w:rPr>
                <w:rFonts w:ascii="Arial" w:hAnsi="Arial"/>
                <w:iCs/>
                <w:sz w:val="20"/>
              </w:rPr>
              <w:t>Implementing time study for cutting</w:t>
            </w:r>
          </w:p>
          <w:p w:rsidR="005914D4" w:rsidRDefault="005914D4">
            <w:pPr>
              <w:numPr>
                <w:ilvl w:val="0"/>
                <w:numId w:val="2"/>
              </w:numPr>
              <w:spacing w:before="60" w:after="20"/>
              <w:ind w:left="1080" w:firstLine="0"/>
              <w:rPr>
                <w:rFonts w:ascii="Arial" w:hAnsi="Arial"/>
                <w:iCs/>
                <w:sz w:val="20"/>
              </w:rPr>
            </w:pPr>
            <w:r>
              <w:rPr>
                <w:rFonts w:ascii="Arial" w:hAnsi="Arial"/>
                <w:iCs/>
                <w:sz w:val="20"/>
              </w:rPr>
              <w:t>Re-engineering workplace &amp; floor layouts.</w:t>
            </w:r>
          </w:p>
          <w:p w:rsidR="005914D4" w:rsidRDefault="005914D4">
            <w:pPr>
              <w:numPr>
                <w:ilvl w:val="0"/>
                <w:numId w:val="2"/>
              </w:numPr>
              <w:spacing w:before="60" w:after="20"/>
              <w:ind w:left="1080" w:firstLine="0"/>
              <w:rPr>
                <w:rFonts w:ascii="Arial" w:hAnsi="Arial"/>
                <w:i/>
                <w:sz w:val="20"/>
              </w:rPr>
            </w:pPr>
            <w:r>
              <w:rPr>
                <w:rFonts w:ascii="Arial" w:hAnsi="Arial"/>
                <w:iCs/>
                <w:sz w:val="20"/>
              </w:rPr>
              <w:t>Introducing more efficient methods for cutting</w:t>
            </w:r>
            <w:proofErr w:type="gramStart"/>
            <w:r>
              <w:rPr>
                <w:rFonts w:ascii="Arial" w:hAnsi="Arial"/>
                <w:iCs/>
                <w:sz w:val="20"/>
              </w:rPr>
              <w:t>;</w:t>
            </w:r>
            <w:r>
              <w:rPr>
                <w:rFonts w:ascii="Arial" w:hAnsi="Arial"/>
                <w:i/>
                <w:sz w:val="20"/>
              </w:rPr>
              <w:t>.</w:t>
            </w:r>
            <w:proofErr w:type="gramEnd"/>
          </w:p>
          <w:p w:rsidR="005914D4" w:rsidRDefault="005914D4">
            <w:pPr>
              <w:numPr>
                <w:ilvl w:val="0"/>
                <w:numId w:val="2"/>
              </w:numPr>
              <w:spacing w:before="60" w:after="20"/>
              <w:ind w:left="1080" w:firstLine="0"/>
              <w:rPr>
                <w:rFonts w:ascii="Arial" w:hAnsi="Arial"/>
                <w:sz w:val="20"/>
              </w:rPr>
            </w:pPr>
            <w:r>
              <w:rPr>
                <w:rFonts w:ascii="Arial" w:hAnsi="Arial"/>
                <w:sz w:val="20"/>
              </w:rPr>
              <w:t>In my time at Swiss I complete re laid out the cutting area into a more smooth flow, trained all operators in correct methods, improved output by 25% and implemented new marker making methods which saved considerable time and savings</w:t>
            </w:r>
          </w:p>
          <w:p w:rsidR="005914D4" w:rsidRDefault="005914D4">
            <w:pPr>
              <w:spacing w:before="60" w:after="20"/>
              <w:ind w:left="720"/>
              <w:rPr>
                <w:rFonts w:ascii="Arial" w:hAnsi="Arial"/>
                <w:iCs/>
                <w:sz w:val="20"/>
              </w:rPr>
            </w:pPr>
            <w:r>
              <w:rPr>
                <w:rFonts w:ascii="Arial" w:hAnsi="Arial"/>
                <w:iCs/>
                <w:sz w:val="20"/>
                <w:u w:val="single"/>
              </w:rPr>
              <w:t>REASON FOR JOB CHANGE</w:t>
            </w:r>
            <w:r>
              <w:rPr>
                <w:rFonts w:ascii="Arial" w:hAnsi="Arial"/>
                <w:iCs/>
                <w:sz w:val="20"/>
              </w:rPr>
              <w:t>: Family issue UK&lt;moved back to the UK&gt;</w:t>
            </w:r>
          </w:p>
          <w:p w:rsidR="005914D4" w:rsidRDefault="005914D4">
            <w:pPr>
              <w:tabs>
                <w:tab w:val="left" w:pos="4980"/>
              </w:tabs>
              <w:spacing w:before="40"/>
              <w:rPr>
                <w:rFonts w:ascii="Arial" w:hAnsi="Arial"/>
                <w:sz w:val="20"/>
              </w:rPr>
            </w:pPr>
          </w:p>
          <w:p w:rsidR="005914D4" w:rsidRDefault="005914D4">
            <w:pPr>
              <w:tabs>
                <w:tab w:val="left" w:pos="4980"/>
              </w:tabs>
              <w:spacing w:before="40"/>
              <w:rPr>
                <w:rFonts w:ascii="Arial" w:hAnsi="Arial"/>
                <w:b/>
                <w:sz w:val="20"/>
                <w:u w:val="single"/>
              </w:rPr>
            </w:pPr>
            <w:r>
              <w:rPr>
                <w:rFonts w:ascii="Arial" w:hAnsi="Arial"/>
                <w:b/>
                <w:sz w:val="20"/>
                <w:u w:val="single"/>
              </w:rPr>
              <w:t>January  2006—January 2007 consultant various Asian companies</w:t>
            </w:r>
          </w:p>
          <w:p w:rsidR="005914D4" w:rsidRDefault="00F01411">
            <w:pPr>
              <w:spacing w:before="40"/>
              <w:rPr>
                <w:rFonts w:ascii="Arial" w:hAnsi="Arial"/>
                <w:b/>
                <w:sz w:val="24"/>
                <w:szCs w:val="24"/>
                <w:u w:val="single"/>
              </w:rPr>
            </w:pPr>
            <w:r>
              <w:rPr>
                <w:rFonts w:ascii="Arial" w:hAnsi="Arial"/>
                <w:b/>
                <w:sz w:val="24"/>
                <w:szCs w:val="24"/>
                <w:u w:val="single"/>
              </w:rPr>
              <w:t xml:space="preserve">Consultant </w:t>
            </w:r>
            <w:proofErr w:type="spellStart"/>
            <w:r>
              <w:rPr>
                <w:rFonts w:ascii="Arial" w:hAnsi="Arial"/>
                <w:b/>
                <w:sz w:val="24"/>
                <w:szCs w:val="24"/>
                <w:u w:val="single"/>
              </w:rPr>
              <w:t>jsr</w:t>
            </w:r>
            <w:proofErr w:type="spellEnd"/>
            <w:r>
              <w:rPr>
                <w:rFonts w:ascii="Arial" w:hAnsi="Arial"/>
                <w:b/>
                <w:sz w:val="24"/>
                <w:szCs w:val="24"/>
                <w:u w:val="single"/>
              </w:rPr>
              <w:t xml:space="preserve"> Cutting S</w:t>
            </w:r>
            <w:r w:rsidR="005914D4">
              <w:rPr>
                <w:rFonts w:ascii="Arial" w:hAnsi="Arial"/>
                <w:b/>
                <w:sz w:val="24"/>
                <w:szCs w:val="24"/>
                <w:u w:val="single"/>
              </w:rPr>
              <w:t>olutions</w:t>
            </w:r>
          </w:p>
          <w:p w:rsidR="005914D4" w:rsidRDefault="005914D4">
            <w:pPr>
              <w:spacing w:before="40"/>
              <w:rPr>
                <w:rFonts w:ascii="Arial" w:hAnsi="Arial"/>
                <w:sz w:val="20"/>
              </w:rPr>
            </w:pPr>
            <w:r>
              <w:rPr>
                <w:rFonts w:ascii="Arial" w:hAnsi="Arial"/>
                <w:sz w:val="20"/>
              </w:rPr>
              <w:t>During this time I worked on three consultancy jobs :</w:t>
            </w:r>
          </w:p>
          <w:p w:rsidR="005914D4" w:rsidRDefault="005914D4">
            <w:pPr>
              <w:spacing w:before="40"/>
              <w:rPr>
                <w:rFonts w:ascii="Arial" w:hAnsi="Arial"/>
                <w:sz w:val="20"/>
              </w:rPr>
            </w:pPr>
            <w:r>
              <w:rPr>
                <w:rFonts w:ascii="Arial" w:hAnsi="Arial"/>
                <w:b/>
                <w:szCs w:val="22"/>
              </w:rPr>
              <w:t>Comfort wear;</w:t>
            </w:r>
            <w:r>
              <w:rPr>
                <w:rFonts w:ascii="Arial" w:hAnsi="Arial"/>
                <w:sz w:val="20"/>
              </w:rPr>
              <w:t xml:space="preserve"> &lt;Sri Lanka Lingerie&gt; M&amp;</w:t>
            </w:r>
            <w:proofErr w:type="gramStart"/>
            <w:r>
              <w:rPr>
                <w:rFonts w:ascii="Arial" w:hAnsi="Arial"/>
                <w:sz w:val="20"/>
              </w:rPr>
              <w:t>S ,Lingerie</w:t>
            </w:r>
            <w:proofErr w:type="gramEnd"/>
            <w:r>
              <w:rPr>
                <w:rFonts w:ascii="Arial" w:hAnsi="Arial"/>
                <w:sz w:val="20"/>
              </w:rPr>
              <w:t xml:space="preserve"> /sleepwear.</w:t>
            </w:r>
          </w:p>
          <w:p w:rsidR="005914D4" w:rsidRDefault="005914D4">
            <w:pPr>
              <w:spacing w:before="40"/>
              <w:rPr>
                <w:rFonts w:ascii="Arial" w:hAnsi="Arial"/>
                <w:sz w:val="20"/>
              </w:rPr>
            </w:pPr>
            <w:r>
              <w:rPr>
                <w:rFonts w:ascii="Arial" w:hAnsi="Arial"/>
                <w:sz w:val="20"/>
              </w:rPr>
              <w:t>I was asked to re engineer there cutting operation to make it compliant with certain customers requirements</w:t>
            </w:r>
          </w:p>
          <w:p w:rsidR="005914D4" w:rsidRDefault="005914D4">
            <w:pPr>
              <w:spacing w:before="40"/>
              <w:rPr>
                <w:rFonts w:ascii="Arial" w:hAnsi="Arial"/>
                <w:sz w:val="20"/>
              </w:rPr>
            </w:pPr>
            <w:r>
              <w:rPr>
                <w:rFonts w:ascii="Arial" w:hAnsi="Arial"/>
                <w:sz w:val="20"/>
              </w:rPr>
              <w:t>I relayed out the whole cutting area, implemented simple systems in the warehouse and cutting room, designed and installed work aides to give the cutting a smoother flow. Improved output by 15% and reduced overheads by 8% ,Stopped all shrinkage issues with fabric</w:t>
            </w:r>
          </w:p>
          <w:p w:rsidR="005914D4" w:rsidRDefault="005914D4">
            <w:pPr>
              <w:spacing w:before="40"/>
              <w:rPr>
                <w:rFonts w:ascii="Arial" w:hAnsi="Arial"/>
                <w:sz w:val="20"/>
              </w:rPr>
            </w:pPr>
            <w:proofErr w:type="spellStart"/>
            <w:r>
              <w:rPr>
                <w:rFonts w:ascii="Arial" w:hAnsi="Arial"/>
                <w:b/>
                <w:szCs w:val="22"/>
              </w:rPr>
              <w:t>Crismina</w:t>
            </w:r>
            <w:proofErr w:type="spellEnd"/>
            <w:r>
              <w:rPr>
                <w:rFonts w:ascii="Arial" w:hAnsi="Arial"/>
                <w:b/>
                <w:szCs w:val="22"/>
              </w:rPr>
              <w:t xml:space="preserve"> Garments;</w:t>
            </w:r>
            <w:r>
              <w:rPr>
                <w:rFonts w:ascii="Arial" w:hAnsi="Arial"/>
                <w:sz w:val="20"/>
              </w:rPr>
              <w:t>&lt; Philippines&gt;Denim jeans Jackets, Ralph Lauren ,Gap, Levi</w:t>
            </w:r>
          </w:p>
          <w:p w:rsidR="005914D4" w:rsidRDefault="005914D4">
            <w:pPr>
              <w:spacing w:before="40"/>
              <w:rPr>
                <w:rFonts w:ascii="Arial" w:hAnsi="Arial"/>
                <w:sz w:val="20"/>
              </w:rPr>
            </w:pPr>
            <w:r>
              <w:rPr>
                <w:rFonts w:ascii="Arial" w:hAnsi="Arial"/>
                <w:sz w:val="20"/>
              </w:rPr>
              <w:t xml:space="preserve">I was asked to centralize the cutting facilities? They had 3 cutting rooms with 250 operators, I centralized to just 1 cutting room with 160 operators working 2 shifts, </w:t>
            </w:r>
            <w:proofErr w:type="gramStart"/>
            <w:r>
              <w:rPr>
                <w:rFonts w:ascii="Arial" w:hAnsi="Arial"/>
                <w:sz w:val="20"/>
              </w:rPr>
              <w:t>we</w:t>
            </w:r>
            <w:proofErr w:type="gramEnd"/>
            <w:r>
              <w:rPr>
                <w:rFonts w:ascii="Arial" w:hAnsi="Arial"/>
                <w:sz w:val="20"/>
              </w:rPr>
              <w:t xml:space="preserve"> improved the output and efficiency, as well as huge manpower savings, also worked in fabric stores to set up relaxation methods for fabric. Saved fabric by implementing simple width batching systems in the warehouse.</w:t>
            </w:r>
          </w:p>
          <w:p w:rsidR="005914D4" w:rsidRDefault="005914D4">
            <w:pPr>
              <w:spacing w:before="40"/>
              <w:rPr>
                <w:rFonts w:ascii="Arial" w:hAnsi="Arial"/>
                <w:sz w:val="20"/>
              </w:rPr>
            </w:pPr>
            <w:proofErr w:type="spellStart"/>
            <w:proofErr w:type="gramStart"/>
            <w:r>
              <w:rPr>
                <w:rFonts w:ascii="Arial" w:hAnsi="Arial"/>
                <w:b/>
                <w:szCs w:val="22"/>
              </w:rPr>
              <w:t>Dalydress</w:t>
            </w:r>
            <w:proofErr w:type="spellEnd"/>
            <w:r>
              <w:rPr>
                <w:rFonts w:ascii="Arial" w:hAnsi="Arial"/>
                <w:b/>
                <w:szCs w:val="22"/>
              </w:rPr>
              <w:t>;</w:t>
            </w:r>
            <w:proofErr w:type="gramEnd"/>
            <w:r>
              <w:rPr>
                <w:rFonts w:ascii="Arial" w:hAnsi="Arial"/>
                <w:sz w:val="20"/>
              </w:rPr>
              <w:t xml:space="preserve">&lt;Egypt&gt; high class tailored shirts for </w:t>
            </w:r>
            <w:proofErr w:type="spellStart"/>
            <w:r>
              <w:rPr>
                <w:rFonts w:ascii="Arial" w:hAnsi="Arial"/>
                <w:sz w:val="20"/>
              </w:rPr>
              <w:t>saville</w:t>
            </w:r>
            <w:proofErr w:type="spellEnd"/>
            <w:r>
              <w:rPr>
                <w:rFonts w:ascii="Arial" w:hAnsi="Arial"/>
                <w:sz w:val="20"/>
              </w:rPr>
              <w:t xml:space="preserve"> row London.</w:t>
            </w:r>
          </w:p>
          <w:p w:rsidR="005914D4" w:rsidRDefault="005914D4">
            <w:pPr>
              <w:spacing w:before="40"/>
              <w:rPr>
                <w:rFonts w:ascii="Arial" w:hAnsi="Arial"/>
                <w:sz w:val="20"/>
              </w:rPr>
            </w:pPr>
            <w:r>
              <w:rPr>
                <w:rFonts w:ascii="Arial" w:hAnsi="Arial"/>
                <w:sz w:val="20"/>
              </w:rPr>
              <w:t>This was a very small company who was overmanned and not producing in the cutting area, I was asked to reduce costs and improve output, in my time I reduced the manpower by 50% while keeping the output required for production.</w:t>
            </w:r>
          </w:p>
          <w:p w:rsidR="005914D4" w:rsidRDefault="005914D4">
            <w:pPr>
              <w:spacing w:before="40"/>
              <w:rPr>
                <w:rFonts w:ascii="Arial" w:hAnsi="Arial"/>
                <w:sz w:val="20"/>
              </w:rPr>
            </w:pPr>
          </w:p>
          <w:p w:rsidR="005914D4" w:rsidRDefault="005914D4">
            <w:pPr>
              <w:spacing w:before="40"/>
              <w:rPr>
                <w:rFonts w:ascii="Arial" w:hAnsi="Arial"/>
                <w:b/>
                <w:sz w:val="20"/>
                <w:u w:val="single"/>
              </w:rPr>
            </w:pPr>
            <w:r>
              <w:rPr>
                <w:rFonts w:ascii="Arial" w:hAnsi="Arial"/>
                <w:b/>
                <w:sz w:val="20"/>
                <w:u w:val="single"/>
              </w:rPr>
              <w:t xml:space="preserve"> January 2005 – January  2006   Bogart lingerie &lt;china Thailand&gt;</w:t>
            </w:r>
          </w:p>
          <w:p w:rsidR="005914D4" w:rsidRDefault="00F01411">
            <w:pPr>
              <w:spacing w:before="40"/>
              <w:rPr>
                <w:rFonts w:ascii="Arial" w:hAnsi="Arial"/>
                <w:b/>
                <w:sz w:val="24"/>
                <w:szCs w:val="24"/>
                <w:u w:val="single"/>
              </w:rPr>
            </w:pPr>
            <w:r>
              <w:rPr>
                <w:rFonts w:ascii="Arial" w:hAnsi="Arial"/>
                <w:b/>
                <w:sz w:val="24"/>
                <w:szCs w:val="24"/>
                <w:u w:val="single"/>
              </w:rPr>
              <w:t>Position: Group Cutting M</w:t>
            </w:r>
            <w:r w:rsidR="005914D4">
              <w:rPr>
                <w:rFonts w:ascii="Arial" w:hAnsi="Arial"/>
                <w:b/>
                <w:sz w:val="24"/>
                <w:szCs w:val="24"/>
                <w:u w:val="single"/>
              </w:rPr>
              <w:t>anager</w:t>
            </w:r>
          </w:p>
          <w:p w:rsidR="005914D4" w:rsidRDefault="005914D4">
            <w:pPr>
              <w:spacing w:before="40"/>
              <w:rPr>
                <w:rFonts w:ascii="Arial" w:hAnsi="Arial"/>
                <w:sz w:val="20"/>
              </w:rPr>
            </w:pPr>
            <w:r>
              <w:rPr>
                <w:rFonts w:ascii="Arial" w:hAnsi="Arial"/>
                <w:sz w:val="20"/>
              </w:rPr>
              <w:t xml:space="preserve">Responsible to </w:t>
            </w:r>
            <w:proofErr w:type="gramStart"/>
            <w:r>
              <w:rPr>
                <w:rFonts w:ascii="Arial" w:hAnsi="Arial"/>
                <w:sz w:val="20"/>
              </w:rPr>
              <w:t>MD  to</w:t>
            </w:r>
            <w:proofErr w:type="gramEnd"/>
            <w:r>
              <w:rPr>
                <w:rFonts w:ascii="Arial" w:hAnsi="Arial"/>
                <w:sz w:val="20"/>
              </w:rPr>
              <w:t xml:space="preserve"> maintain the best and most effective cutting methods. Our customers included Marks &amp; Spenser’s as well as Adidas</w:t>
            </w:r>
            <w:r w:rsidR="00AD0046">
              <w:rPr>
                <w:rFonts w:ascii="Arial" w:hAnsi="Arial"/>
                <w:sz w:val="20"/>
              </w:rPr>
              <w:t xml:space="preserve">  </w:t>
            </w:r>
            <w:r>
              <w:rPr>
                <w:rFonts w:ascii="Arial" w:hAnsi="Arial"/>
                <w:sz w:val="20"/>
              </w:rPr>
              <w:t>,</w:t>
            </w:r>
            <w:r w:rsidR="00AD0046">
              <w:rPr>
                <w:rFonts w:ascii="Arial" w:hAnsi="Arial"/>
                <w:sz w:val="20"/>
              </w:rPr>
              <w:t xml:space="preserve"> </w:t>
            </w:r>
            <w:proofErr w:type="spellStart"/>
            <w:r>
              <w:rPr>
                <w:rFonts w:ascii="Arial" w:hAnsi="Arial"/>
                <w:sz w:val="20"/>
              </w:rPr>
              <w:t>Berlie</w:t>
            </w:r>
            <w:proofErr w:type="spellEnd"/>
            <w:r>
              <w:rPr>
                <w:rFonts w:ascii="Arial" w:hAnsi="Arial"/>
                <w:sz w:val="20"/>
              </w:rPr>
              <w:t xml:space="preserve"> etc</w:t>
            </w:r>
          </w:p>
          <w:p w:rsidR="005914D4" w:rsidRDefault="005914D4">
            <w:pPr>
              <w:numPr>
                <w:ilvl w:val="0"/>
                <w:numId w:val="2"/>
              </w:numPr>
              <w:spacing w:before="60" w:after="20"/>
              <w:ind w:left="1080" w:firstLine="0"/>
              <w:rPr>
                <w:rFonts w:ascii="Arial" w:hAnsi="Arial"/>
                <w:sz w:val="20"/>
              </w:rPr>
            </w:pPr>
            <w:r>
              <w:rPr>
                <w:rFonts w:ascii="Arial" w:hAnsi="Arial"/>
                <w:sz w:val="20"/>
              </w:rPr>
              <w:t>Re layout fabric stores</w:t>
            </w:r>
          </w:p>
          <w:p w:rsidR="005914D4" w:rsidRDefault="005914D4">
            <w:pPr>
              <w:numPr>
                <w:ilvl w:val="0"/>
                <w:numId w:val="2"/>
              </w:numPr>
              <w:spacing w:before="60" w:after="20"/>
              <w:ind w:left="1080" w:firstLine="0"/>
              <w:rPr>
                <w:rFonts w:ascii="Arial" w:hAnsi="Arial"/>
                <w:sz w:val="20"/>
              </w:rPr>
            </w:pPr>
            <w:r>
              <w:rPr>
                <w:rFonts w:ascii="Arial" w:hAnsi="Arial"/>
                <w:sz w:val="20"/>
              </w:rPr>
              <w:t>Set new systems for fabric relaxing&lt; c-</w:t>
            </w:r>
            <w:proofErr w:type="spellStart"/>
            <w:r>
              <w:rPr>
                <w:rFonts w:ascii="Arial" w:hAnsi="Arial"/>
                <w:sz w:val="20"/>
              </w:rPr>
              <w:t>tex</w:t>
            </w:r>
            <w:proofErr w:type="spellEnd"/>
            <w:r>
              <w:rPr>
                <w:rFonts w:ascii="Arial" w:hAnsi="Arial"/>
                <w:sz w:val="20"/>
              </w:rPr>
              <w:t>&gt;</w:t>
            </w:r>
          </w:p>
          <w:p w:rsidR="005914D4" w:rsidRDefault="005914D4">
            <w:pPr>
              <w:numPr>
                <w:ilvl w:val="0"/>
                <w:numId w:val="2"/>
              </w:numPr>
              <w:spacing w:before="60" w:after="20"/>
              <w:ind w:left="1080" w:firstLine="0"/>
              <w:rPr>
                <w:rFonts w:ascii="Arial" w:hAnsi="Arial"/>
                <w:sz w:val="20"/>
              </w:rPr>
            </w:pPr>
            <w:r>
              <w:rPr>
                <w:rFonts w:ascii="Arial" w:hAnsi="Arial"/>
                <w:sz w:val="20"/>
              </w:rPr>
              <w:t xml:space="preserve">New layout for cutting area </w:t>
            </w:r>
          </w:p>
          <w:p w:rsidR="005914D4" w:rsidRDefault="005914D4">
            <w:pPr>
              <w:numPr>
                <w:ilvl w:val="0"/>
                <w:numId w:val="2"/>
              </w:numPr>
              <w:spacing w:before="60" w:after="20"/>
              <w:ind w:left="1080" w:firstLine="0"/>
              <w:rPr>
                <w:rFonts w:ascii="Arial" w:hAnsi="Arial"/>
                <w:sz w:val="20"/>
              </w:rPr>
            </w:pPr>
            <w:r>
              <w:rPr>
                <w:rFonts w:ascii="Arial" w:hAnsi="Arial"/>
                <w:sz w:val="20"/>
              </w:rPr>
              <w:lastRenderedPageBreak/>
              <w:t>Improve output</w:t>
            </w:r>
          </w:p>
          <w:p w:rsidR="005914D4" w:rsidRDefault="005914D4">
            <w:pPr>
              <w:numPr>
                <w:ilvl w:val="0"/>
                <w:numId w:val="2"/>
              </w:numPr>
              <w:spacing w:before="60" w:after="20"/>
              <w:ind w:left="1080" w:firstLine="0"/>
              <w:rPr>
                <w:rFonts w:ascii="Arial" w:hAnsi="Arial"/>
                <w:sz w:val="20"/>
              </w:rPr>
            </w:pPr>
            <w:r>
              <w:rPr>
                <w:rFonts w:ascii="Arial" w:hAnsi="Arial"/>
                <w:sz w:val="20"/>
              </w:rPr>
              <w:t>Set new cutting facility in Thailand</w:t>
            </w:r>
          </w:p>
          <w:p w:rsidR="005914D4" w:rsidRDefault="005914D4">
            <w:pPr>
              <w:numPr>
                <w:ilvl w:val="0"/>
                <w:numId w:val="2"/>
              </w:numPr>
              <w:spacing w:before="60" w:after="20"/>
              <w:ind w:left="1080" w:firstLine="0"/>
              <w:rPr>
                <w:rFonts w:ascii="Arial" w:hAnsi="Arial"/>
                <w:sz w:val="20"/>
              </w:rPr>
            </w:pPr>
            <w:r>
              <w:rPr>
                <w:rFonts w:ascii="Arial" w:hAnsi="Arial"/>
                <w:sz w:val="20"/>
              </w:rPr>
              <w:t>Design new work aides for the cutting area</w:t>
            </w:r>
          </w:p>
          <w:p w:rsidR="005914D4" w:rsidRDefault="005914D4">
            <w:pPr>
              <w:numPr>
                <w:ilvl w:val="0"/>
                <w:numId w:val="2"/>
              </w:numPr>
              <w:spacing w:before="60" w:after="20"/>
              <w:ind w:left="1080" w:firstLine="0"/>
              <w:rPr>
                <w:rFonts w:ascii="Arial" w:hAnsi="Arial"/>
                <w:sz w:val="20"/>
              </w:rPr>
            </w:pPr>
            <w:r>
              <w:rPr>
                <w:rFonts w:ascii="Arial" w:hAnsi="Arial"/>
                <w:sz w:val="20"/>
              </w:rPr>
              <w:t>Implement better methods for cutting check and stripe fabrics</w:t>
            </w:r>
          </w:p>
          <w:p w:rsidR="005914D4" w:rsidRDefault="005914D4">
            <w:pPr>
              <w:numPr>
                <w:ilvl w:val="0"/>
                <w:numId w:val="2"/>
              </w:numPr>
              <w:spacing w:before="60" w:after="20"/>
              <w:ind w:left="1080" w:firstLine="0"/>
              <w:rPr>
                <w:rFonts w:ascii="Arial" w:hAnsi="Arial"/>
                <w:sz w:val="20"/>
              </w:rPr>
            </w:pPr>
            <w:r>
              <w:rPr>
                <w:rFonts w:ascii="Arial" w:hAnsi="Arial"/>
                <w:sz w:val="20"/>
              </w:rPr>
              <w:t>Improve fabric utilization</w:t>
            </w:r>
          </w:p>
          <w:p w:rsidR="005914D4" w:rsidRDefault="005914D4">
            <w:pPr>
              <w:numPr>
                <w:ilvl w:val="0"/>
                <w:numId w:val="2"/>
              </w:numPr>
              <w:spacing w:before="60" w:after="20"/>
              <w:ind w:left="1080" w:firstLine="0"/>
              <w:rPr>
                <w:rFonts w:ascii="Arial" w:hAnsi="Arial"/>
                <w:sz w:val="20"/>
              </w:rPr>
            </w:pPr>
            <w:r>
              <w:rPr>
                <w:rFonts w:ascii="Arial" w:hAnsi="Arial"/>
                <w:sz w:val="20"/>
              </w:rPr>
              <w:t>In my time at Bogart’s I completely eliminated all shrinkage within the cutting area, I set new systems of work and best practices, also set up a new cutting facility in Thailand from scratch ,making the layout purchasing all machinery and training operators in correct methods</w:t>
            </w:r>
          </w:p>
          <w:p w:rsidR="005914D4" w:rsidRDefault="005914D4">
            <w:pPr>
              <w:spacing w:before="60" w:after="20"/>
              <w:ind w:left="720"/>
              <w:rPr>
                <w:rFonts w:ascii="Arial" w:hAnsi="Arial"/>
                <w:sz w:val="20"/>
              </w:rPr>
            </w:pPr>
            <w:r>
              <w:rPr>
                <w:rFonts w:ascii="Arial" w:hAnsi="Arial"/>
                <w:sz w:val="20"/>
                <w:u w:val="single"/>
              </w:rPr>
              <w:t>REASON FOR LEAVING</w:t>
            </w:r>
            <w:r>
              <w:rPr>
                <w:rFonts w:ascii="Arial" w:hAnsi="Arial"/>
                <w:sz w:val="20"/>
              </w:rPr>
              <w:t>: went to work consultant</w:t>
            </w:r>
          </w:p>
          <w:p w:rsidR="005914D4" w:rsidRDefault="005914D4">
            <w:pPr>
              <w:spacing w:before="40"/>
              <w:rPr>
                <w:rFonts w:ascii="Arial" w:hAnsi="Arial"/>
                <w:b/>
                <w:sz w:val="20"/>
                <w:u w:val="single"/>
              </w:rPr>
            </w:pPr>
          </w:p>
          <w:p w:rsidR="005914D4" w:rsidRDefault="005914D4">
            <w:pPr>
              <w:spacing w:before="40"/>
              <w:rPr>
                <w:rFonts w:ascii="Arial" w:hAnsi="Arial"/>
                <w:b/>
                <w:sz w:val="20"/>
                <w:u w:val="single"/>
              </w:rPr>
            </w:pPr>
            <w:r>
              <w:rPr>
                <w:rFonts w:ascii="Arial" w:hAnsi="Arial"/>
                <w:b/>
                <w:sz w:val="20"/>
                <w:u w:val="single"/>
              </w:rPr>
              <w:t>Au</w:t>
            </w:r>
            <w:r w:rsidR="00940D9D">
              <w:rPr>
                <w:rFonts w:ascii="Arial" w:hAnsi="Arial"/>
                <w:b/>
                <w:sz w:val="20"/>
                <w:u w:val="single"/>
              </w:rPr>
              <w:t>gust 2001 – January 2005  Luen T</w:t>
            </w:r>
            <w:r>
              <w:rPr>
                <w:rFonts w:ascii="Arial" w:hAnsi="Arial"/>
                <w:b/>
                <w:sz w:val="20"/>
                <w:u w:val="single"/>
              </w:rPr>
              <w:t>hai Philippines Saipan Cambodia, Mexico china</w:t>
            </w:r>
          </w:p>
          <w:p w:rsidR="005914D4" w:rsidRDefault="00F01411">
            <w:pPr>
              <w:spacing w:before="40"/>
              <w:rPr>
                <w:rFonts w:ascii="Arial" w:hAnsi="Arial"/>
                <w:b/>
                <w:sz w:val="24"/>
                <w:szCs w:val="24"/>
                <w:u w:val="single"/>
              </w:rPr>
            </w:pPr>
            <w:r>
              <w:rPr>
                <w:rFonts w:ascii="Arial" w:hAnsi="Arial"/>
                <w:b/>
                <w:sz w:val="24"/>
                <w:szCs w:val="24"/>
                <w:u w:val="single"/>
              </w:rPr>
              <w:t>Position: Global C</w:t>
            </w:r>
            <w:r w:rsidR="005914D4">
              <w:rPr>
                <w:rFonts w:ascii="Arial" w:hAnsi="Arial"/>
                <w:b/>
                <w:sz w:val="24"/>
                <w:szCs w:val="24"/>
                <w:u w:val="single"/>
              </w:rPr>
              <w:t>utting</w:t>
            </w:r>
            <w:r>
              <w:rPr>
                <w:rFonts w:ascii="Arial" w:hAnsi="Arial"/>
                <w:b/>
                <w:sz w:val="24"/>
                <w:szCs w:val="24"/>
                <w:u w:val="single"/>
              </w:rPr>
              <w:t xml:space="preserve"> R</w:t>
            </w:r>
            <w:r w:rsidR="005914D4">
              <w:rPr>
                <w:rFonts w:ascii="Arial" w:hAnsi="Arial"/>
                <w:b/>
                <w:sz w:val="24"/>
                <w:szCs w:val="24"/>
                <w:u w:val="single"/>
              </w:rPr>
              <w:t>oom Manager</w:t>
            </w:r>
          </w:p>
          <w:p w:rsidR="005914D4" w:rsidRDefault="005914D4">
            <w:pPr>
              <w:rPr>
                <w:rFonts w:ascii="Arial" w:hAnsi="Arial"/>
                <w:sz w:val="20"/>
              </w:rPr>
            </w:pPr>
            <w:r>
              <w:rPr>
                <w:rFonts w:ascii="Arial" w:hAnsi="Arial"/>
                <w:sz w:val="20"/>
              </w:rPr>
              <w:t>Responsible to the SVP for manufacturing, Knits and Woven garments, Ralph Lauren</w:t>
            </w:r>
            <w:r w:rsidR="00AD0046">
              <w:rPr>
                <w:rFonts w:ascii="Arial" w:hAnsi="Arial"/>
                <w:sz w:val="20"/>
              </w:rPr>
              <w:t xml:space="preserve"> </w:t>
            </w:r>
            <w:r>
              <w:rPr>
                <w:rFonts w:ascii="Arial" w:hAnsi="Arial"/>
                <w:sz w:val="20"/>
              </w:rPr>
              <w:t>,</w:t>
            </w:r>
            <w:r w:rsidR="00940D9D">
              <w:rPr>
                <w:rFonts w:ascii="Arial" w:hAnsi="Arial"/>
                <w:sz w:val="20"/>
              </w:rPr>
              <w:t>Dillard’s</w:t>
            </w:r>
            <w:r w:rsidR="00AD0046">
              <w:rPr>
                <w:rFonts w:ascii="Arial" w:hAnsi="Arial"/>
                <w:sz w:val="20"/>
              </w:rPr>
              <w:t xml:space="preserve"> </w:t>
            </w:r>
            <w:r>
              <w:rPr>
                <w:rFonts w:ascii="Arial" w:hAnsi="Arial"/>
                <w:sz w:val="20"/>
              </w:rPr>
              <w:t xml:space="preserve">, Tommy ,Calvin Kline, etc  </w:t>
            </w:r>
          </w:p>
          <w:p w:rsidR="005914D4" w:rsidRDefault="005914D4">
            <w:pPr>
              <w:rPr>
                <w:rFonts w:ascii="Arial" w:hAnsi="Arial"/>
                <w:sz w:val="20"/>
              </w:rPr>
            </w:pPr>
            <w:r>
              <w:rPr>
                <w:rFonts w:ascii="Arial" w:hAnsi="Arial"/>
                <w:sz w:val="20"/>
              </w:rPr>
              <w:t>Duties:</w:t>
            </w:r>
          </w:p>
          <w:p w:rsidR="005914D4" w:rsidRDefault="005914D4">
            <w:pPr>
              <w:numPr>
                <w:ilvl w:val="0"/>
                <w:numId w:val="3"/>
              </w:numPr>
              <w:spacing w:before="60" w:after="20"/>
              <w:ind w:left="1080" w:firstLine="0"/>
              <w:rPr>
                <w:rFonts w:ascii="Arial" w:hAnsi="Arial"/>
                <w:sz w:val="20"/>
              </w:rPr>
            </w:pPr>
            <w:r>
              <w:rPr>
                <w:rFonts w:ascii="Arial" w:hAnsi="Arial"/>
                <w:sz w:val="20"/>
              </w:rPr>
              <w:t>Managing 8 cutting rooms in 5 countries</w:t>
            </w:r>
          </w:p>
          <w:p w:rsidR="005914D4" w:rsidRDefault="005914D4">
            <w:pPr>
              <w:numPr>
                <w:ilvl w:val="0"/>
                <w:numId w:val="2"/>
              </w:numPr>
              <w:spacing w:before="60" w:after="20"/>
              <w:ind w:left="1080" w:firstLine="0"/>
              <w:rPr>
                <w:rFonts w:ascii="Arial" w:hAnsi="Arial"/>
                <w:sz w:val="20"/>
              </w:rPr>
            </w:pPr>
            <w:r>
              <w:rPr>
                <w:rFonts w:ascii="Arial" w:hAnsi="Arial"/>
                <w:sz w:val="20"/>
              </w:rPr>
              <w:t>Centralizing Philippines cutting facilities &lt;4 cutting rooms to 1&gt;</w:t>
            </w:r>
          </w:p>
          <w:p w:rsidR="005914D4" w:rsidRDefault="005914D4">
            <w:pPr>
              <w:numPr>
                <w:ilvl w:val="0"/>
                <w:numId w:val="2"/>
              </w:numPr>
              <w:spacing w:before="60" w:after="20"/>
              <w:ind w:left="1080" w:firstLine="0"/>
              <w:rPr>
                <w:rFonts w:ascii="Arial" w:hAnsi="Arial"/>
                <w:sz w:val="20"/>
              </w:rPr>
            </w:pPr>
            <w:r>
              <w:rPr>
                <w:rFonts w:ascii="Arial" w:hAnsi="Arial"/>
                <w:sz w:val="20"/>
              </w:rPr>
              <w:t>Setting new cutting facilities &lt;China&gt;</w:t>
            </w:r>
          </w:p>
          <w:p w:rsidR="005914D4" w:rsidRDefault="005914D4">
            <w:pPr>
              <w:numPr>
                <w:ilvl w:val="0"/>
                <w:numId w:val="2"/>
              </w:numPr>
              <w:spacing w:before="60" w:after="20"/>
              <w:ind w:left="1080" w:firstLine="0"/>
              <w:rPr>
                <w:rFonts w:ascii="Arial" w:hAnsi="Arial"/>
                <w:sz w:val="20"/>
              </w:rPr>
            </w:pPr>
            <w:r>
              <w:rPr>
                <w:rFonts w:ascii="Arial" w:hAnsi="Arial"/>
                <w:sz w:val="20"/>
              </w:rPr>
              <w:t>Re Engineering cutting rooms in Cambodia and Saipan along with Mexico</w:t>
            </w:r>
          </w:p>
          <w:p w:rsidR="005914D4" w:rsidRDefault="005914D4">
            <w:pPr>
              <w:numPr>
                <w:ilvl w:val="0"/>
                <w:numId w:val="2"/>
              </w:numPr>
              <w:spacing w:before="60" w:after="20"/>
              <w:ind w:left="1080" w:firstLine="0"/>
              <w:rPr>
                <w:rFonts w:ascii="Arial" w:hAnsi="Arial"/>
                <w:sz w:val="20"/>
              </w:rPr>
            </w:pPr>
            <w:r>
              <w:rPr>
                <w:rFonts w:ascii="Arial" w:hAnsi="Arial"/>
                <w:sz w:val="20"/>
              </w:rPr>
              <w:t>Implement new systems for cutting and spreading</w:t>
            </w:r>
          </w:p>
          <w:p w:rsidR="005914D4" w:rsidRDefault="005914D4">
            <w:pPr>
              <w:numPr>
                <w:ilvl w:val="0"/>
                <w:numId w:val="2"/>
              </w:numPr>
              <w:spacing w:before="60" w:after="20"/>
              <w:ind w:left="1080" w:firstLine="0"/>
              <w:rPr>
                <w:rFonts w:ascii="Arial" w:hAnsi="Arial"/>
                <w:sz w:val="20"/>
              </w:rPr>
            </w:pPr>
            <w:r>
              <w:rPr>
                <w:rFonts w:ascii="Arial" w:hAnsi="Arial"/>
                <w:sz w:val="20"/>
              </w:rPr>
              <w:t>Fabric utilization</w:t>
            </w:r>
          </w:p>
          <w:p w:rsidR="005914D4" w:rsidRDefault="005914D4">
            <w:pPr>
              <w:numPr>
                <w:ilvl w:val="0"/>
                <w:numId w:val="2"/>
              </w:numPr>
              <w:spacing w:before="60" w:after="20"/>
              <w:ind w:left="1080" w:firstLine="0"/>
              <w:rPr>
                <w:rFonts w:ascii="Arial" w:hAnsi="Arial"/>
                <w:sz w:val="20"/>
              </w:rPr>
            </w:pPr>
            <w:r>
              <w:rPr>
                <w:rFonts w:ascii="Arial" w:hAnsi="Arial"/>
                <w:sz w:val="20"/>
              </w:rPr>
              <w:t>Manpower.</w:t>
            </w:r>
          </w:p>
          <w:p w:rsidR="005914D4" w:rsidRDefault="005914D4">
            <w:pPr>
              <w:numPr>
                <w:ilvl w:val="0"/>
                <w:numId w:val="2"/>
              </w:numPr>
              <w:spacing w:before="60" w:after="20"/>
              <w:ind w:left="1080" w:firstLine="0"/>
              <w:rPr>
                <w:rFonts w:ascii="Arial" w:hAnsi="Arial"/>
                <w:sz w:val="20"/>
              </w:rPr>
            </w:pPr>
            <w:r>
              <w:rPr>
                <w:rFonts w:ascii="Arial" w:hAnsi="Arial"/>
                <w:sz w:val="20"/>
              </w:rPr>
              <w:t>Implement best methods in cutting area</w:t>
            </w:r>
          </w:p>
          <w:p w:rsidR="005914D4" w:rsidRDefault="005914D4">
            <w:pPr>
              <w:numPr>
                <w:ilvl w:val="0"/>
                <w:numId w:val="2"/>
              </w:numPr>
              <w:spacing w:before="60" w:after="20"/>
              <w:ind w:left="1080" w:firstLine="0"/>
              <w:rPr>
                <w:rFonts w:ascii="Arial" w:hAnsi="Arial"/>
                <w:sz w:val="20"/>
              </w:rPr>
            </w:pPr>
            <w:r>
              <w:rPr>
                <w:rFonts w:ascii="Arial" w:hAnsi="Arial"/>
                <w:sz w:val="20"/>
              </w:rPr>
              <w:t>Train and evaluate staff</w:t>
            </w:r>
          </w:p>
          <w:p w:rsidR="005914D4" w:rsidRDefault="005914D4">
            <w:pPr>
              <w:numPr>
                <w:ilvl w:val="0"/>
                <w:numId w:val="2"/>
              </w:numPr>
              <w:spacing w:before="60" w:after="20"/>
              <w:ind w:left="1080" w:firstLine="0"/>
              <w:rPr>
                <w:rFonts w:ascii="Arial" w:hAnsi="Arial"/>
                <w:sz w:val="20"/>
              </w:rPr>
            </w:pPr>
            <w:r>
              <w:rPr>
                <w:rFonts w:ascii="Arial" w:hAnsi="Arial"/>
                <w:sz w:val="20"/>
              </w:rPr>
              <w:t>Planning and executing continuous improvements.</w:t>
            </w:r>
          </w:p>
          <w:p w:rsidR="005914D4" w:rsidRDefault="005914D4">
            <w:pPr>
              <w:numPr>
                <w:ilvl w:val="0"/>
                <w:numId w:val="2"/>
              </w:numPr>
              <w:spacing w:before="60" w:after="20"/>
              <w:ind w:left="1080" w:firstLine="0"/>
              <w:rPr>
                <w:rFonts w:ascii="Arial" w:hAnsi="Arial"/>
                <w:sz w:val="20"/>
              </w:rPr>
            </w:pPr>
            <w:r>
              <w:rPr>
                <w:rFonts w:ascii="Arial" w:hAnsi="Arial"/>
                <w:sz w:val="20"/>
              </w:rPr>
              <w:t>In my time at Luen Thai I made continuous improvements to the cutting areas, in the Philippines I centralized the cutting from 4 cutting areas to just 1 with massive saving on manpower, In china I set up a facility which was considered by many customers to be the best they had seen? I set it from an empty room to a unit producing over 100,000 pieces a day woven and knit shirts.</w:t>
            </w:r>
          </w:p>
          <w:p w:rsidR="005914D4" w:rsidRDefault="005914D4">
            <w:pPr>
              <w:numPr>
                <w:ilvl w:val="0"/>
                <w:numId w:val="2"/>
              </w:numPr>
              <w:spacing w:before="60" w:after="20"/>
              <w:ind w:left="1080" w:firstLine="0"/>
              <w:rPr>
                <w:rFonts w:ascii="Arial" w:hAnsi="Arial"/>
                <w:sz w:val="20"/>
              </w:rPr>
            </w:pPr>
            <w:r>
              <w:rPr>
                <w:rFonts w:ascii="Arial" w:hAnsi="Arial"/>
                <w:sz w:val="20"/>
              </w:rPr>
              <w:t>I re engineered the factories in Cambodia and Saipan to make them more efficient, trained operators in best practices for cutting spreading etc</w:t>
            </w:r>
          </w:p>
          <w:p w:rsidR="005914D4" w:rsidRDefault="005914D4">
            <w:pPr>
              <w:spacing w:before="60" w:after="20"/>
              <w:ind w:left="720"/>
              <w:rPr>
                <w:rFonts w:ascii="Arial" w:hAnsi="Arial"/>
                <w:sz w:val="20"/>
                <w:u w:val="single"/>
              </w:rPr>
            </w:pPr>
            <w:r>
              <w:rPr>
                <w:rFonts w:ascii="Arial" w:hAnsi="Arial"/>
                <w:sz w:val="20"/>
                <w:u w:val="single"/>
              </w:rPr>
              <w:t xml:space="preserve">REASON FOR LEAVING </w:t>
            </w:r>
          </w:p>
          <w:p w:rsidR="005914D4" w:rsidRDefault="005914D4">
            <w:pPr>
              <w:spacing w:before="60" w:after="20"/>
              <w:ind w:left="720"/>
              <w:rPr>
                <w:rFonts w:ascii="Arial" w:hAnsi="Arial"/>
                <w:sz w:val="20"/>
              </w:rPr>
            </w:pPr>
          </w:p>
          <w:p w:rsidR="005914D4" w:rsidRDefault="005914D4">
            <w:pPr>
              <w:spacing w:before="60" w:after="20"/>
              <w:rPr>
                <w:rFonts w:ascii="Arial" w:hAnsi="Arial"/>
                <w:b/>
                <w:sz w:val="20"/>
              </w:rPr>
            </w:pPr>
            <w:r>
              <w:rPr>
                <w:rFonts w:ascii="Arial" w:hAnsi="Arial"/>
                <w:b/>
                <w:sz w:val="20"/>
              </w:rPr>
              <w:t>A</w:t>
            </w:r>
            <w:r w:rsidR="00EA6DA8">
              <w:rPr>
                <w:rFonts w:ascii="Arial" w:hAnsi="Arial"/>
                <w:b/>
                <w:sz w:val="20"/>
              </w:rPr>
              <w:t xml:space="preserve">ugust 2000- August 2001  </w:t>
            </w:r>
          </w:p>
          <w:p w:rsidR="005914D4" w:rsidRDefault="00DC58FF">
            <w:pPr>
              <w:spacing w:before="60" w:after="20"/>
              <w:rPr>
                <w:rFonts w:ascii="Arial" w:hAnsi="Arial"/>
                <w:b/>
                <w:sz w:val="24"/>
                <w:szCs w:val="24"/>
              </w:rPr>
            </w:pPr>
            <w:r>
              <w:rPr>
                <w:rFonts w:ascii="Arial" w:hAnsi="Arial"/>
                <w:b/>
                <w:sz w:val="24"/>
                <w:szCs w:val="24"/>
              </w:rPr>
              <w:t>Pos</w:t>
            </w:r>
            <w:r w:rsidR="00940D9D">
              <w:rPr>
                <w:rFonts w:ascii="Arial" w:hAnsi="Arial"/>
                <w:b/>
                <w:sz w:val="24"/>
                <w:szCs w:val="24"/>
              </w:rPr>
              <w:t>ition: Group Cutting</w:t>
            </w:r>
            <w:r w:rsidR="00F01411">
              <w:rPr>
                <w:rFonts w:ascii="Arial" w:hAnsi="Arial"/>
                <w:b/>
                <w:sz w:val="24"/>
                <w:szCs w:val="24"/>
              </w:rPr>
              <w:t xml:space="preserve"> M</w:t>
            </w:r>
            <w:r w:rsidR="005914D4">
              <w:rPr>
                <w:rFonts w:ascii="Arial" w:hAnsi="Arial"/>
                <w:b/>
                <w:sz w:val="24"/>
                <w:szCs w:val="24"/>
              </w:rPr>
              <w:t>anager.</w:t>
            </w:r>
            <w:r w:rsidR="00F01411">
              <w:rPr>
                <w:rFonts w:ascii="Arial" w:hAnsi="Arial"/>
                <w:b/>
                <w:sz w:val="24"/>
                <w:szCs w:val="24"/>
              </w:rPr>
              <w:t xml:space="preserve"> </w:t>
            </w:r>
            <w:r>
              <w:rPr>
                <w:rFonts w:ascii="Arial" w:hAnsi="Arial"/>
                <w:b/>
                <w:sz w:val="24"/>
                <w:szCs w:val="24"/>
              </w:rPr>
              <w:t>Bangladesh</w:t>
            </w:r>
          </w:p>
          <w:p w:rsidR="005914D4" w:rsidRDefault="005914D4">
            <w:pPr>
              <w:spacing w:before="60" w:after="20"/>
              <w:rPr>
                <w:rFonts w:ascii="Arial" w:hAnsi="Arial" w:cs="Arial"/>
                <w:sz w:val="20"/>
              </w:rPr>
            </w:pPr>
            <w:r>
              <w:rPr>
                <w:rFonts w:ascii="Arial" w:hAnsi="Arial" w:cs="Arial"/>
                <w:sz w:val="20"/>
              </w:rPr>
              <w:t>Responsible to the manufacturing Director, we had 10 cutting rooms in 5 factories with over 1500 operators. Performance jackets&lt;Timberland, North Face etc&gt; US market</w:t>
            </w:r>
          </w:p>
          <w:p w:rsidR="005914D4" w:rsidRDefault="005914D4">
            <w:pPr>
              <w:spacing w:before="60" w:after="20"/>
              <w:rPr>
                <w:rFonts w:ascii="Arial" w:hAnsi="Arial" w:cs="Arial"/>
                <w:sz w:val="20"/>
              </w:rPr>
            </w:pPr>
            <w:r>
              <w:rPr>
                <w:rFonts w:ascii="Arial" w:hAnsi="Arial" w:cs="Arial"/>
                <w:sz w:val="20"/>
              </w:rPr>
              <w:t>Duties.</w:t>
            </w:r>
          </w:p>
          <w:p w:rsidR="005914D4" w:rsidRDefault="005914D4">
            <w:pPr>
              <w:spacing w:before="60" w:after="20"/>
              <w:rPr>
                <w:rFonts w:ascii="Arial" w:hAnsi="Arial" w:cs="Arial"/>
                <w:sz w:val="20"/>
              </w:rPr>
            </w:pPr>
            <w:r>
              <w:rPr>
                <w:rFonts w:ascii="Arial" w:hAnsi="Arial" w:cs="Arial"/>
                <w:sz w:val="20"/>
              </w:rPr>
              <w:t xml:space="preserve">                 Centralize operations from 10 to 5 cutting rooms.</w:t>
            </w:r>
          </w:p>
          <w:p w:rsidR="005914D4" w:rsidRDefault="005914D4">
            <w:pPr>
              <w:spacing w:before="60" w:after="20"/>
              <w:rPr>
                <w:rFonts w:ascii="Arial" w:hAnsi="Arial" w:cs="Arial"/>
                <w:sz w:val="20"/>
              </w:rPr>
            </w:pPr>
            <w:r>
              <w:rPr>
                <w:rFonts w:ascii="Arial" w:hAnsi="Arial" w:cs="Arial"/>
                <w:sz w:val="20"/>
              </w:rPr>
              <w:t xml:space="preserve">                 Re layout all cutting areas</w:t>
            </w:r>
          </w:p>
          <w:p w:rsidR="005914D4" w:rsidRDefault="005914D4">
            <w:pPr>
              <w:spacing w:before="60" w:after="20"/>
              <w:rPr>
                <w:rFonts w:ascii="Arial" w:hAnsi="Arial" w:cs="Arial"/>
                <w:sz w:val="20"/>
              </w:rPr>
            </w:pPr>
            <w:r>
              <w:rPr>
                <w:rFonts w:ascii="Arial" w:hAnsi="Arial" w:cs="Arial"/>
                <w:sz w:val="20"/>
              </w:rPr>
              <w:t xml:space="preserve">                 Assess machinery.</w:t>
            </w:r>
          </w:p>
          <w:p w:rsidR="005914D4" w:rsidRDefault="005914D4">
            <w:pPr>
              <w:spacing w:before="60" w:after="20"/>
              <w:rPr>
                <w:rFonts w:ascii="Arial" w:hAnsi="Arial" w:cs="Arial"/>
                <w:sz w:val="20"/>
              </w:rPr>
            </w:pPr>
            <w:r>
              <w:rPr>
                <w:rFonts w:ascii="Arial" w:hAnsi="Arial" w:cs="Arial"/>
                <w:sz w:val="20"/>
              </w:rPr>
              <w:t xml:space="preserve">                 Train operators in best methods</w:t>
            </w:r>
          </w:p>
          <w:p w:rsidR="005914D4" w:rsidRDefault="005914D4">
            <w:pPr>
              <w:spacing w:before="60" w:after="20"/>
              <w:rPr>
                <w:rFonts w:ascii="Arial" w:hAnsi="Arial" w:cs="Arial"/>
                <w:sz w:val="20"/>
              </w:rPr>
            </w:pPr>
            <w:r>
              <w:rPr>
                <w:rFonts w:ascii="Arial" w:hAnsi="Arial" w:cs="Arial"/>
                <w:sz w:val="20"/>
              </w:rPr>
              <w:t xml:space="preserve">                 Cut cost</w:t>
            </w:r>
            <w:r w:rsidR="008D5D0E">
              <w:rPr>
                <w:rFonts w:ascii="Arial" w:hAnsi="Arial" w:cs="Arial"/>
                <w:sz w:val="20"/>
              </w:rPr>
              <w:t xml:space="preserve"> on fabric</w:t>
            </w:r>
          </w:p>
          <w:p w:rsidR="008D5D0E" w:rsidRDefault="008D5D0E">
            <w:pPr>
              <w:spacing w:before="60" w:after="20"/>
              <w:rPr>
                <w:rFonts w:ascii="Arial" w:hAnsi="Arial" w:cs="Arial"/>
                <w:sz w:val="20"/>
              </w:rPr>
            </w:pPr>
            <w:r>
              <w:rPr>
                <w:rFonts w:ascii="Arial" w:hAnsi="Arial" w:cs="Arial"/>
                <w:sz w:val="20"/>
              </w:rPr>
              <w:t xml:space="preserve">                 Implement incentive schemes</w:t>
            </w:r>
          </w:p>
          <w:p w:rsidR="008D5D0E" w:rsidRDefault="008D5D0E" w:rsidP="008D5D0E">
            <w:pPr>
              <w:pStyle w:val="Heading2"/>
              <w:numPr>
                <w:ilvl w:val="0"/>
                <w:numId w:val="0"/>
              </w:numPr>
            </w:pPr>
          </w:p>
          <w:p w:rsidR="005914D4" w:rsidRDefault="005914D4">
            <w:pPr>
              <w:spacing w:before="60" w:after="20"/>
              <w:rPr>
                <w:rFonts w:ascii="Arial" w:hAnsi="Arial" w:cs="Arial"/>
                <w:sz w:val="20"/>
              </w:rPr>
            </w:pPr>
            <w:r>
              <w:rPr>
                <w:rFonts w:ascii="Arial" w:hAnsi="Arial" w:cs="Arial"/>
                <w:sz w:val="20"/>
              </w:rPr>
              <w:t xml:space="preserve">            </w:t>
            </w:r>
          </w:p>
          <w:p w:rsidR="005914D4" w:rsidRDefault="008D5D0E" w:rsidP="008D5D0E">
            <w:pPr>
              <w:pStyle w:val="Heading3"/>
              <w:numPr>
                <w:ilvl w:val="0"/>
                <w:numId w:val="0"/>
              </w:numPr>
              <w:ind w:left="1701" w:hanging="851"/>
            </w:pPr>
            <w:r>
              <w:t xml:space="preserve"> </w:t>
            </w:r>
            <w:r w:rsidR="005914D4">
              <w:t xml:space="preserve"> ,I centralized down to 8 cutting rooms for 10, reducing manpo</w:t>
            </w:r>
            <w:r>
              <w:t xml:space="preserve">wer, full operator training </w:t>
            </w:r>
            <w:r w:rsidR="005914D4">
              <w:t>given in the correct spreading and cutting methods? No automatic spreading or cutting was used all manual, I set quick and efficient methods to improve the cutting, set up width batching for fabrics also set systems in the warehouse for delivery of fabrics.</w:t>
            </w:r>
            <w:r>
              <w:t xml:space="preserve"> I was also used as factory manager when managers were on vacation </w:t>
            </w:r>
          </w:p>
          <w:p w:rsidR="005914D4" w:rsidRDefault="005914D4">
            <w:pPr>
              <w:spacing w:before="60" w:after="20"/>
              <w:rPr>
                <w:rFonts w:ascii="Arial" w:hAnsi="Arial" w:cs="Arial"/>
                <w:sz w:val="20"/>
              </w:rPr>
            </w:pPr>
            <w:r>
              <w:rPr>
                <w:rFonts w:ascii="Arial" w:hAnsi="Arial" w:cs="Arial"/>
                <w:sz w:val="20"/>
              </w:rPr>
              <w:lastRenderedPageBreak/>
              <w:t xml:space="preserve">        REASON FOR LEAVING: Ill health</w:t>
            </w:r>
          </w:p>
          <w:p w:rsidR="005914D4" w:rsidRDefault="005914D4" w:rsidP="008D5D0E">
            <w:pPr>
              <w:pStyle w:val="Heading2"/>
              <w:numPr>
                <w:ilvl w:val="0"/>
                <w:numId w:val="0"/>
              </w:numPr>
              <w:ind w:left="851"/>
            </w:pPr>
          </w:p>
          <w:p w:rsidR="005914D4" w:rsidRDefault="005914D4">
            <w:pPr>
              <w:spacing w:before="60" w:after="20"/>
              <w:rPr>
                <w:rFonts w:ascii="Arial" w:hAnsi="Arial" w:cs="Arial"/>
                <w:b/>
                <w:szCs w:val="22"/>
              </w:rPr>
            </w:pPr>
            <w:r>
              <w:rPr>
                <w:rFonts w:ascii="Arial" w:hAnsi="Arial" w:cs="Arial"/>
                <w:b/>
                <w:szCs w:val="22"/>
              </w:rPr>
              <w:t>Charlon                             July      1999- August</w:t>
            </w:r>
            <w:r w:rsidR="008D5D0E" w:rsidRPr="3D0FB6B0">
              <w:rPr>
                <w:rFonts w:ascii="Arial" w:eastAsia="Arial" w:hAnsi="Arial" w:cs="Arial"/>
                <w:b/>
                <w:bCs/>
              </w:rPr>
              <w:t xml:space="preserve"> 2000     </w:t>
            </w:r>
            <w:r w:rsidR="00744776">
              <w:rPr>
                <w:rFonts w:ascii="Arial" w:eastAsia="Arial" w:hAnsi="Arial" w:cs="Arial"/>
                <w:b/>
                <w:bCs/>
              </w:rPr>
              <w:t xml:space="preserve"> </w:t>
            </w:r>
            <w:r w:rsidR="008D5D0E" w:rsidRPr="3D0FB6B0">
              <w:rPr>
                <w:rFonts w:ascii="Arial" w:eastAsia="Arial" w:hAnsi="Arial" w:cs="Arial"/>
                <w:b/>
                <w:bCs/>
              </w:rPr>
              <w:t xml:space="preserve">  </w:t>
            </w:r>
            <w:r w:rsidR="3D0FB6B0" w:rsidRPr="3D0FB6B0">
              <w:rPr>
                <w:rFonts w:ascii="Arial" w:eastAsia="Arial" w:hAnsi="Arial" w:cs="Arial"/>
                <w:b/>
                <w:bCs/>
              </w:rPr>
              <w:t xml:space="preserve"> Cutting</w:t>
            </w:r>
            <w:r w:rsidR="00F01411">
              <w:rPr>
                <w:rFonts w:ascii="Arial" w:eastAsia="Arial" w:hAnsi="Arial" w:cs="Arial"/>
                <w:b/>
                <w:bCs/>
              </w:rPr>
              <w:t xml:space="preserve"> Room</w:t>
            </w:r>
            <w:r>
              <w:rPr>
                <w:rFonts w:ascii="Arial" w:hAnsi="Arial" w:cs="Arial"/>
                <w:b/>
                <w:szCs w:val="22"/>
              </w:rPr>
              <w:t xml:space="preserve">  Manager Gents suits</w:t>
            </w:r>
          </w:p>
          <w:p w:rsidR="005914D4" w:rsidRDefault="005914D4">
            <w:pPr>
              <w:spacing w:before="60" w:after="20"/>
              <w:rPr>
                <w:rFonts w:ascii="Arial" w:hAnsi="Arial" w:cs="Arial"/>
                <w:b/>
                <w:szCs w:val="22"/>
              </w:rPr>
            </w:pPr>
            <w:r>
              <w:rPr>
                <w:rFonts w:ascii="Arial" w:hAnsi="Arial" w:cs="Arial"/>
                <w:b/>
                <w:szCs w:val="22"/>
              </w:rPr>
              <w:t>Wigan cutting service      May      1995- July     19</w:t>
            </w:r>
            <w:r w:rsidR="008D5D0E" w:rsidRPr="3D0FB6B0">
              <w:rPr>
                <w:rFonts w:ascii="Arial" w:eastAsia="Arial" w:hAnsi="Arial" w:cs="Arial"/>
                <w:b/>
                <w:bCs/>
              </w:rPr>
              <w:t xml:space="preserve">98        </w:t>
            </w:r>
            <w:r w:rsidR="00744776">
              <w:rPr>
                <w:rFonts w:ascii="Arial" w:eastAsia="Arial" w:hAnsi="Arial" w:cs="Arial"/>
                <w:b/>
                <w:bCs/>
              </w:rPr>
              <w:t xml:space="preserve"> </w:t>
            </w:r>
            <w:r w:rsidR="008D5D0E" w:rsidRPr="3D0FB6B0">
              <w:rPr>
                <w:rFonts w:ascii="Arial" w:eastAsia="Arial" w:hAnsi="Arial" w:cs="Arial"/>
                <w:b/>
                <w:bCs/>
              </w:rPr>
              <w:t xml:space="preserve"> Owner   Large</w:t>
            </w:r>
            <w:r w:rsidR="3D0FB6B0" w:rsidRPr="3D0FB6B0">
              <w:rPr>
                <w:rFonts w:ascii="Arial" w:eastAsia="Arial" w:hAnsi="Arial" w:cs="Arial"/>
                <w:b/>
                <w:bCs/>
              </w:rPr>
              <w:t xml:space="preserve"> Cutting</w:t>
            </w:r>
            <w:r>
              <w:rPr>
                <w:rFonts w:ascii="Arial" w:hAnsi="Arial" w:cs="Arial"/>
                <w:b/>
                <w:szCs w:val="22"/>
              </w:rPr>
              <w:t xml:space="preserve"> facility.</w:t>
            </w:r>
          </w:p>
          <w:p w:rsidR="005914D4" w:rsidRDefault="005914D4">
            <w:pPr>
              <w:spacing w:before="60" w:after="20"/>
              <w:rPr>
                <w:rFonts w:ascii="Arial" w:hAnsi="Arial" w:cs="Arial"/>
                <w:b/>
                <w:szCs w:val="22"/>
              </w:rPr>
            </w:pPr>
            <w:r>
              <w:rPr>
                <w:rFonts w:ascii="Arial" w:hAnsi="Arial" w:cs="Arial"/>
                <w:b/>
                <w:szCs w:val="22"/>
              </w:rPr>
              <w:t>Courtaulds Textiles          Sept     1993 -M</w:t>
            </w:r>
            <w:r w:rsidR="00744776">
              <w:rPr>
                <w:rFonts w:ascii="Arial" w:hAnsi="Arial" w:cs="Arial"/>
                <w:b/>
                <w:szCs w:val="22"/>
              </w:rPr>
              <w:t>ay     1995          Cutting</w:t>
            </w:r>
            <w:r w:rsidR="00F01411">
              <w:rPr>
                <w:rFonts w:ascii="Arial" w:hAnsi="Arial" w:cs="Arial"/>
                <w:b/>
                <w:szCs w:val="22"/>
              </w:rPr>
              <w:t xml:space="preserve"> Room</w:t>
            </w:r>
            <w:r>
              <w:rPr>
                <w:rFonts w:ascii="Arial" w:hAnsi="Arial" w:cs="Arial"/>
                <w:b/>
                <w:szCs w:val="22"/>
              </w:rPr>
              <w:t xml:space="preserve"> Manager. Ladies Jackets</w:t>
            </w:r>
          </w:p>
          <w:p w:rsidR="005914D4" w:rsidRDefault="005914D4">
            <w:pPr>
              <w:spacing w:before="60" w:after="20"/>
              <w:rPr>
                <w:rFonts w:ascii="Arial" w:hAnsi="Arial" w:cs="Arial"/>
                <w:b/>
                <w:szCs w:val="22"/>
              </w:rPr>
            </w:pPr>
            <w:r>
              <w:rPr>
                <w:rFonts w:ascii="Arial" w:hAnsi="Arial" w:cs="Arial"/>
                <w:b/>
                <w:szCs w:val="22"/>
              </w:rPr>
              <w:t>Lazy Boy                           Dec      1990</w:t>
            </w:r>
            <w:r w:rsidR="008D5D0E">
              <w:rPr>
                <w:rFonts w:ascii="Arial" w:hAnsi="Arial" w:cs="Arial"/>
                <w:b/>
                <w:szCs w:val="22"/>
              </w:rPr>
              <w:t xml:space="preserve"> -</w:t>
            </w:r>
            <w:proofErr w:type="spellStart"/>
            <w:r w:rsidR="008D5D0E">
              <w:rPr>
                <w:rFonts w:ascii="Arial" w:hAnsi="Arial" w:cs="Arial"/>
                <w:b/>
                <w:szCs w:val="22"/>
              </w:rPr>
              <w:t>sept</w:t>
            </w:r>
            <w:proofErr w:type="spellEnd"/>
            <w:r w:rsidR="008D5D0E">
              <w:rPr>
                <w:rFonts w:ascii="Arial" w:hAnsi="Arial" w:cs="Arial"/>
                <w:b/>
                <w:szCs w:val="22"/>
              </w:rPr>
              <w:t xml:space="preserve">     1993</w:t>
            </w:r>
            <w:r w:rsidR="00744776">
              <w:rPr>
                <w:rFonts w:ascii="Arial" w:hAnsi="Arial" w:cs="Arial"/>
                <w:b/>
                <w:szCs w:val="22"/>
              </w:rPr>
              <w:t xml:space="preserve">          Cutting</w:t>
            </w:r>
            <w:r w:rsidR="00F01411">
              <w:rPr>
                <w:rFonts w:ascii="Arial" w:hAnsi="Arial" w:cs="Arial"/>
                <w:b/>
                <w:szCs w:val="22"/>
              </w:rPr>
              <w:t xml:space="preserve"> Room Manager</w:t>
            </w:r>
            <w:r>
              <w:rPr>
                <w:rFonts w:ascii="Arial" w:hAnsi="Arial" w:cs="Arial"/>
                <w:b/>
                <w:szCs w:val="22"/>
              </w:rPr>
              <w:t xml:space="preserve"> &lt; upholstery&gt;</w:t>
            </w:r>
          </w:p>
          <w:p w:rsidR="005914D4" w:rsidRDefault="005914D4">
            <w:pPr>
              <w:spacing w:before="60" w:after="20"/>
              <w:rPr>
                <w:rFonts w:ascii="Arial" w:hAnsi="Arial" w:cs="Arial"/>
                <w:b/>
                <w:szCs w:val="22"/>
              </w:rPr>
            </w:pPr>
            <w:r>
              <w:rPr>
                <w:rFonts w:ascii="Arial" w:hAnsi="Arial" w:cs="Arial"/>
                <w:b/>
                <w:szCs w:val="22"/>
              </w:rPr>
              <w:t>Magnacrown                     July      1984-   Dec     1990        Cutting Room manager uniforms.</w:t>
            </w:r>
          </w:p>
          <w:p w:rsidR="005914D4" w:rsidRDefault="005914D4">
            <w:pPr>
              <w:spacing w:before="60" w:after="20"/>
              <w:rPr>
                <w:rFonts w:ascii="Arial" w:hAnsi="Arial" w:cs="Arial"/>
                <w:b/>
                <w:szCs w:val="22"/>
              </w:rPr>
            </w:pPr>
            <w:r>
              <w:rPr>
                <w:rFonts w:ascii="Arial" w:hAnsi="Arial" w:cs="Arial"/>
                <w:b/>
                <w:szCs w:val="22"/>
              </w:rPr>
              <w:t xml:space="preserve">Morris &amp;sons                    August 1980-   July    1984  </w:t>
            </w:r>
            <w:r w:rsidR="008D5D0E">
              <w:rPr>
                <w:rFonts w:ascii="Arial" w:hAnsi="Arial" w:cs="Arial"/>
                <w:b/>
                <w:szCs w:val="22"/>
              </w:rPr>
              <w:t xml:space="preserve">      C</w:t>
            </w:r>
            <w:r w:rsidR="00F01411">
              <w:rPr>
                <w:rFonts w:ascii="Arial" w:hAnsi="Arial" w:cs="Arial"/>
                <w:b/>
                <w:szCs w:val="22"/>
              </w:rPr>
              <w:t>utter/Spreader / marker maker</w:t>
            </w:r>
          </w:p>
          <w:p w:rsidR="005914D4" w:rsidRDefault="005914D4">
            <w:pPr>
              <w:spacing w:before="60" w:after="20"/>
              <w:rPr>
                <w:rFonts w:ascii="Arial" w:hAnsi="Arial" w:cs="Arial"/>
                <w:b/>
                <w:szCs w:val="22"/>
              </w:rPr>
            </w:pPr>
            <w:r>
              <w:rPr>
                <w:rFonts w:ascii="Arial" w:hAnsi="Arial" w:cs="Arial"/>
                <w:b/>
                <w:szCs w:val="22"/>
              </w:rPr>
              <w:t xml:space="preserve">                        </w:t>
            </w:r>
          </w:p>
          <w:p w:rsidR="005914D4" w:rsidRDefault="005914D4">
            <w:pPr>
              <w:rPr>
                <w:rFonts w:ascii="Arial" w:hAnsi="Arial"/>
                <w:b/>
                <w:color w:val="000000"/>
                <w:sz w:val="28"/>
                <w:szCs w:val="28"/>
                <w:u w:val="single"/>
              </w:rPr>
            </w:pPr>
            <w:r>
              <w:rPr>
                <w:rFonts w:ascii="Arial" w:hAnsi="Arial"/>
                <w:b/>
                <w:color w:val="000000"/>
                <w:sz w:val="28"/>
                <w:szCs w:val="28"/>
                <w:u w:val="single"/>
              </w:rPr>
              <w:t>INTERESTS &amp; ACTIVITIES</w:t>
            </w:r>
          </w:p>
          <w:p w:rsidR="005914D4" w:rsidRDefault="005914D4">
            <w:pPr>
              <w:rPr>
                <w:rFonts w:ascii="Arial" w:hAnsi="Arial"/>
                <w:color w:val="000000"/>
                <w:sz w:val="20"/>
              </w:rPr>
            </w:pPr>
            <w:r>
              <w:rPr>
                <w:rFonts w:ascii="Arial" w:hAnsi="Arial"/>
                <w:color w:val="000000"/>
                <w:sz w:val="20"/>
              </w:rPr>
              <w:t>My interests football and Cricket</w:t>
            </w:r>
          </w:p>
          <w:p w:rsidR="005914D4" w:rsidRDefault="005914D4">
            <w:pPr>
              <w:rPr>
                <w:rFonts w:ascii="Arial" w:hAnsi="Arial"/>
                <w:color w:val="000000"/>
                <w:sz w:val="20"/>
              </w:rPr>
            </w:pPr>
            <w:r>
              <w:rPr>
                <w:rFonts w:ascii="Arial" w:hAnsi="Arial"/>
                <w:color w:val="000000"/>
                <w:sz w:val="20"/>
              </w:rPr>
              <w:t>I have a season ticket for Liverpool FC and atten</w:t>
            </w:r>
            <w:r w:rsidR="00940D9D">
              <w:rPr>
                <w:rFonts w:ascii="Arial" w:hAnsi="Arial"/>
                <w:color w:val="000000"/>
                <w:sz w:val="20"/>
              </w:rPr>
              <w:t>d all games when visiting the UK</w:t>
            </w:r>
          </w:p>
          <w:p w:rsidR="005914D4" w:rsidRDefault="005914D4">
            <w:pPr>
              <w:pStyle w:val="ACIMI"/>
              <w:rPr>
                <w:u w:val="single"/>
              </w:rPr>
            </w:pPr>
            <w:r>
              <w:rPr>
                <w:u w:val="single"/>
              </w:rPr>
              <w:t>REFERENCES</w:t>
            </w:r>
          </w:p>
          <w:p w:rsidR="005914D4" w:rsidRDefault="005914D4">
            <w:pPr>
              <w:rPr>
                <w:rFonts w:ascii="Arial" w:hAnsi="Arial"/>
                <w:b/>
                <w:caps/>
                <w:sz w:val="28"/>
                <w:u w:val="single"/>
              </w:rPr>
            </w:pPr>
          </w:p>
          <w:p w:rsidR="005914D4" w:rsidRDefault="005914D4">
            <w:pPr>
              <w:rPr>
                <w:rFonts w:ascii="Arial" w:hAnsi="Arial" w:cs="Arial"/>
                <w:color w:val="000000"/>
                <w:sz w:val="20"/>
              </w:rPr>
            </w:pPr>
            <w:r>
              <w:rPr>
                <w:rFonts w:ascii="Arial" w:hAnsi="Arial" w:cs="Arial"/>
                <w:color w:val="000000"/>
                <w:sz w:val="20"/>
              </w:rPr>
              <w:t xml:space="preserve">Ian Ross Operation Director Shadow line </w:t>
            </w:r>
          </w:p>
          <w:p w:rsidR="005914D4" w:rsidRDefault="005914D4">
            <w:pPr>
              <w:rPr>
                <w:rFonts w:ascii="Arial" w:hAnsi="Arial" w:cs="Arial"/>
                <w:color w:val="000000"/>
                <w:sz w:val="20"/>
              </w:rPr>
            </w:pPr>
            <w:r>
              <w:rPr>
                <w:rFonts w:ascii="Arial" w:hAnsi="Arial" w:cs="Arial"/>
                <w:color w:val="000000"/>
                <w:sz w:val="20"/>
              </w:rPr>
              <w:t xml:space="preserve">Tel: (+86) 13217560336 (China Mobile), e-mail: </w:t>
            </w:r>
            <w:hyperlink r:id="rId7" w:history="1">
              <w:r>
                <w:rPr>
                  <w:rStyle w:val="Hyperlink"/>
                  <w:rFonts w:ascii="Arial" w:hAnsi="Arial"/>
                </w:rPr>
                <w:t>Ianr58@yahoo.com</w:t>
              </w:r>
            </w:hyperlink>
            <w:r>
              <w:rPr>
                <w:rFonts w:ascii="Arial" w:hAnsi="Arial" w:cs="Arial"/>
                <w:color w:val="000000"/>
                <w:sz w:val="20"/>
              </w:rPr>
              <w:t xml:space="preserve"> </w:t>
            </w:r>
          </w:p>
          <w:p w:rsidR="005914D4" w:rsidRDefault="005914D4">
            <w:pPr>
              <w:rPr>
                <w:rFonts w:ascii="Arial" w:hAnsi="Arial" w:cs="Arial"/>
                <w:color w:val="000000"/>
                <w:sz w:val="16"/>
                <w:szCs w:val="16"/>
              </w:rPr>
            </w:pPr>
          </w:p>
          <w:p w:rsidR="005914D4" w:rsidRDefault="005914D4">
            <w:pPr>
              <w:rPr>
                <w:rFonts w:ascii="Arial" w:hAnsi="Arial" w:cs="Arial"/>
                <w:color w:val="000000"/>
                <w:sz w:val="20"/>
              </w:rPr>
            </w:pPr>
            <w:r>
              <w:rPr>
                <w:rFonts w:ascii="Arial" w:hAnsi="Arial" w:cs="Arial"/>
                <w:color w:val="000000"/>
                <w:sz w:val="20"/>
              </w:rPr>
              <w:t>Stephen Hall &lt;Courtaulds&gt;Sri Lanka  Managing Director</w:t>
            </w:r>
          </w:p>
          <w:p w:rsidR="005914D4" w:rsidRDefault="005914D4">
            <w:pPr>
              <w:rPr>
                <w:rFonts w:ascii="Arial" w:hAnsi="Arial" w:cs="Arial"/>
                <w:color w:val="000000"/>
                <w:sz w:val="20"/>
              </w:rPr>
            </w:pPr>
            <w:r>
              <w:rPr>
                <w:rFonts w:ascii="Arial" w:hAnsi="Arial" w:cs="Arial"/>
                <w:color w:val="000000"/>
                <w:sz w:val="20"/>
              </w:rPr>
              <w:t xml:space="preserve">Tel: (+94) 773958597 </w:t>
            </w:r>
            <w:hyperlink r:id="rId8" w:history="1">
              <w:r>
                <w:rPr>
                  <w:rStyle w:val="Hyperlink"/>
                  <w:rFonts w:ascii="Arial" w:hAnsi="Arial"/>
                </w:rPr>
                <w:t>stephenh@ccl.lk</w:t>
              </w:r>
            </w:hyperlink>
            <w:r>
              <w:rPr>
                <w:rFonts w:ascii="Arial" w:hAnsi="Arial" w:cs="Arial"/>
                <w:color w:val="000000"/>
                <w:sz w:val="20"/>
              </w:rPr>
              <w:t xml:space="preserve"> </w:t>
            </w:r>
          </w:p>
          <w:p w:rsidR="005914D4" w:rsidRDefault="005914D4">
            <w:pPr>
              <w:rPr>
                <w:rFonts w:ascii="Arial" w:hAnsi="Arial" w:cs="Arial"/>
                <w:color w:val="000000"/>
                <w:sz w:val="20"/>
              </w:rPr>
            </w:pPr>
          </w:p>
          <w:p w:rsidR="005914D4" w:rsidRDefault="005914D4">
            <w:pPr>
              <w:rPr>
                <w:rFonts w:ascii="Arial" w:hAnsi="Arial" w:cs="Arial"/>
                <w:color w:val="000000"/>
                <w:sz w:val="20"/>
              </w:rPr>
            </w:pPr>
            <w:r>
              <w:rPr>
                <w:rFonts w:ascii="Arial" w:hAnsi="Arial" w:cs="Arial"/>
                <w:color w:val="000000"/>
                <w:sz w:val="20"/>
              </w:rPr>
              <w:t xml:space="preserve">Alan Tennant: SVP for Manufacturing. </w:t>
            </w:r>
            <w:proofErr w:type="spellStart"/>
            <w:r>
              <w:rPr>
                <w:rFonts w:ascii="Arial" w:hAnsi="Arial" w:cs="Arial"/>
                <w:color w:val="000000"/>
                <w:sz w:val="20"/>
              </w:rPr>
              <w:t>Yakjin</w:t>
            </w:r>
            <w:proofErr w:type="spellEnd"/>
            <w:r>
              <w:rPr>
                <w:rFonts w:ascii="Arial" w:hAnsi="Arial" w:cs="Arial"/>
                <w:color w:val="000000"/>
                <w:sz w:val="20"/>
              </w:rPr>
              <w:t xml:space="preserve"> Garments, Hanoi, Vietnam</w:t>
            </w:r>
          </w:p>
          <w:p w:rsidR="005914D4" w:rsidRDefault="005914D4">
            <w:pPr>
              <w:rPr>
                <w:rFonts w:ascii="Arial" w:hAnsi="Arial"/>
                <w:sz w:val="16"/>
                <w:szCs w:val="16"/>
              </w:rPr>
            </w:pPr>
            <w:r>
              <w:rPr>
                <w:rFonts w:ascii="Arial" w:hAnsi="Arial" w:cs="Arial"/>
                <w:color w:val="000000"/>
                <w:sz w:val="20"/>
              </w:rPr>
              <w:t xml:space="preserve">e-mail: </w:t>
            </w:r>
            <w:hyperlink r:id="rId9" w:history="1">
              <w:r>
                <w:rPr>
                  <w:rStyle w:val="Hyperlink"/>
                  <w:rFonts w:ascii="Arial" w:hAnsi="Arial"/>
                </w:rPr>
                <w:t>alanjamestennant@yahoo.com</w:t>
              </w:r>
            </w:hyperlink>
          </w:p>
          <w:p w:rsidR="005914D4" w:rsidRDefault="005914D4">
            <w:pPr>
              <w:spacing w:before="60" w:after="20"/>
              <w:rPr>
                <w:rFonts w:ascii="Arial" w:hAnsi="Arial"/>
                <w:sz w:val="16"/>
                <w:szCs w:val="16"/>
              </w:rPr>
            </w:pPr>
          </w:p>
        </w:tc>
      </w:tr>
      <w:tr w:rsidR="005914D4" w:rsidTr="3D0FB6B0">
        <w:trPr>
          <w:trHeight w:val="277"/>
        </w:trPr>
        <w:tc>
          <w:tcPr>
            <w:tcW w:w="10278" w:type="dxa"/>
            <w:gridSpan w:val="3"/>
            <w:shd w:val="clear" w:color="auto" w:fill="auto"/>
          </w:tcPr>
          <w:p w:rsidR="005914D4" w:rsidRDefault="005914D4">
            <w:pPr>
              <w:snapToGrid w:val="0"/>
              <w:rPr>
                <w:rFonts w:ascii="Arial" w:hAnsi="Arial"/>
                <w:color w:val="000000"/>
                <w:sz w:val="20"/>
              </w:rPr>
            </w:pPr>
          </w:p>
        </w:tc>
      </w:tr>
      <w:tr w:rsidR="005914D4" w:rsidTr="3D0FB6B0">
        <w:trPr>
          <w:cantSplit/>
        </w:trPr>
        <w:tc>
          <w:tcPr>
            <w:tcW w:w="10278" w:type="dxa"/>
            <w:gridSpan w:val="3"/>
            <w:shd w:val="clear" w:color="auto" w:fill="auto"/>
          </w:tcPr>
          <w:p w:rsidR="005914D4" w:rsidRDefault="005914D4">
            <w:pPr>
              <w:snapToGrid w:val="0"/>
              <w:rPr>
                <w:rFonts w:ascii="Arial" w:hAnsi="Arial"/>
                <w:b/>
                <w:caps/>
                <w:color w:val="000000"/>
                <w:sz w:val="20"/>
              </w:rPr>
            </w:pPr>
          </w:p>
        </w:tc>
      </w:tr>
    </w:tbl>
    <w:p w:rsidR="005914D4" w:rsidRDefault="005914D4">
      <w:pPr>
        <w:rPr>
          <w:rFonts w:hint="eastAsia"/>
        </w:rPr>
      </w:pPr>
    </w:p>
    <w:sectPr w:rsidR="005914D4" w:rsidSect="00DE416B">
      <w:footerReference w:type="default" r:id="rId10"/>
      <w:pgSz w:w="11906" w:h="16838"/>
      <w:pgMar w:top="810" w:right="836" w:bottom="810" w:left="990" w:header="720"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C16" w:rsidRDefault="005D4C16">
      <w:pPr>
        <w:spacing w:after="0"/>
        <w:rPr>
          <w:rFonts w:hint="eastAsia"/>
        </w:rPr>
      </w:pPr>
      <w:r>
        <w:separator/>
      </w:r>
    </w:p>
  </w:endnote>
  <w:endnote w:type="continuationSeparator" w:id="0">
    <w:p w:rsidR="005D4C16" w:rsidRDefault="005D4C16">
      <w:pPr>
        <w:spacing w:after="0"/>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D4" w:rsidRDefault="005914D4">
    <w:pPr>
      <w:pStyle w:val="Footer"/>
      <w:tabs>
        <w:tab w:val="clear" w:pos="8640"/>
        <w:tab w:val="right" w:pos="9072"/>
      </w:tabs>
    </w:pPr>
    <w:r>
      <w:tab/>
    </w:r>
    <w:r>
      <w:tab/>
    </w:r>
    <w:r>
      <w:rPr>
        <w:b/>
      </w:rPr>
      <w:t xml:space="preserve">Page </w:t>
    </w:r>
    <w:r w:rsidR="006C20BC">
      <w:rPr>
        <w:b/>
      </w:rPr>
      <w:fldChar w:fldCharType="begin"/>
    </w:r>
    <w:r>
      <w:rPr>
        <w:b/>
      </w:rPr>
      <w:instrText xml:space="preserve"> PAGE </w:instrText>
    </w:r>
    <w:r w:rsidR="006C20BC">
      <w:rPr>
        <w:b/>
      </w:rPr>
      <w:fldChar w:fldCharType="separate"/>
    </w:r>
    <w:r w:rsidR="00DC7E8B">
      <w:rPr>
        <w:b/>
        <w:noProof/>
      </w:rPr>
      <w:t>2</w:t>
    </w:r>
    <w:r w:rsidR="006C20BC">
      <w:rPr>
        <w:b/>
      </w:rPr>
      <w:fldChar w:fldCharType="end"/>
    </w:r>
    <w:r>
      <w:rPr>
        <w:b/>
      </w:rPr>
      <w:t xml:space="preserve"> of </w:t>
    </w:r>
    <w:r w:rsidR="006C20BC">
      <w:rPr>
        <w:b/>
      </w:rPr>
      <w:fldChar w:fldCharType="begin"/>
    </w:r>
    <w:r>
      <w:rPr>
        <w:b/>
      </w:rPr>
      <w:instrText xml:space="preserve"> NUMPAGES \*Arabic </w:instrText>
    </w:r>
    <w:r w:rsidR="006C20BC">
      <w:rPr>
        <w:b/>
      </w:rPr>
      <w:fldChar w:fldCharType="separate"/>
    </w:r>
    <w:r w:rsidR="00DC7E8B">
      <w:rPr>
        <w:b/>
        <w:noProof/>
      </w:rPr>
      <w:t>5</w:t>
    </w:r>
    <w:r w:rsidR="006C20BC">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C16" w:rsidRDefault="005D4C16">
      <w:pPr>
        <w:spacing w:after="0"/>
        <w:rPr>
          <w:rFonts w:hint="eastAsia"/>
        </w:rPr>
      </w:pPr>
      <w:r>
        <w:separator/>
      </w:r>
    </w:p>
  </w:footnote>
  <w:footnote w:type="continuationSeparator" w:id="0">
    <w:p w:rsidR="005D4C16" w:rsidRDefault="005D4C16">
      <w:pPr>
        <w:spacing w:after="0"/>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nsid w:val="00000002"/>
    <w:multiLevelType w:val="singleLevel"/>
    <w:tmpl w:val="00000002"/>
    <w:name w:val="WW8Num2"/>
    <w:lvl w:ilvl="0">
      <w:start w:val="1"/>
      <w:numFmt w:val="bullet"/>
      <w:lvlText w:val="Ÿ"/>
      <w:lvlJc w:val="left"/>
      <w:pPr>
        <w:tabs>
          <w:tab w:val="num" w:pos="360"/>
        </w:tabs>
        <w:ind w:left="360" w:hanging="360"/>
      </w:pPr>
      <w:rPr>
        <w:rFonts w:ascii="Wingdings" w:hAnsi="Wingdings"/>
      </w:rPr>
    </w:lvl>
  </w:abstractNum>
  <w:abstractNum w:abstractNumId="2">
    <w:nsid w:val="00000003"/>
    <w:multiLevelType w:val="singleLevel"/>
    <w:tmpl w:val="00000003"/>
    <w:name w:val="WW8Num3"/>
    <w:lvl w:ilvl="0">
      <w:start w:val="1"/>
      <w:numFmt w:val="bullet"/>
      <w:lvlText w:val="Ÿ"/>
      <w:lvlJc w:val="left"/>
      <w:pPr>
        <w:tabs>
          <w:tab w:val="num" w:pos="360"/>
        </w:tabs>
        <w:ind w:left="360" w:hanging="36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nsid w:val="00000005"/>
    <w:multiLevelType w:val="singleLevel"/>
    <w:tmpl w:val="00000005"/>
    <w:name w:val="WW8Num5"/>
    <w:lvl w:ilvl="0">
      <w:numFmt w:val="bullet"/>
      <w:lvlText w:val="-"/>
      <w:lvlJc w:val="left"/>
      <w:pPr>
        <w:tabs>
          <w:tab w:val="num" w:pos="1440"/>
        </w:tabs>
        <w:ind w:left="1440" w:hanging="360"/>
      </w:pPr>
      <w:rPr>
        <w:rFonts w:ascii="Arial" w:hAnsi="Arial"/>
      </w:rPr>
    </w:lvl>
  </w:abstractNum>
  <w:abstractNum w:abstractNumId="5">
    <w:nsid w:val="00000006"/>
    <w:multiLevelType w:val="multilevel"/>
    <w:tmpl w:val="00000006"/>
    <w:name w:val="WW8Num6"/>
    <w:lvl w:ilvl="0">
      <w:start w:val="1"/>
      <w:numFmt w:val="none"/>
      <w:pStyle w:val="Bullet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none"/>
      <w:pStyle w:val="Bullet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none"/>
      <w:pStyle w:val="ListBullet"/>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none"/>
      <w:pStyle w:val="ListContinue"/>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766DD9"/>
    <w:rsid w:val="00047BB9"/>
    <w:rsid w:val="000B68E0"/>
    <w:rsid w:val="001B0556"/>
    <w:rsid w:val="001B3E29"/>
    <w:rsid w:val="001E34C4"/>
    <w:rsid w:val="002279C1"/>
    <w:rsid w:val="002C4D3D"/>
    <w:rsid w:val="002D42E8"/>
    <w:rsid w:val="002E40F0"/>
    <w:rsid w:val="00327FD6"/>
    <w:rsid w:val="00336C29"/>
    <w:rsid w:val="00372401"/>
    <w:rsid w:val="00387645"/>
    <w:rsid w:val="0039512F"/>
    <w:rsid w:val="00411FEC"/>
    <w:rsid w:val="00412DB1"/>
    <w:rsid w:val="005914D4"/>
    <w:rsid w:val="005D4C16"/>
    <w:rsid w:val="006529B7"/>
    <w:rsid w:val="006B2CB0"/>
    <w:rsid w:val="006C20BC"/>
    <w:rsid w:val="00713D23"/>
    <w:rsid w:val="00744776"/>
    <w:rsid w:val="00766DD9"/>
    <w:rsid w:val="0077444D"/>
    <w:rsid w:val="008A3279"/>
    <w:rsid w:val="008B3B70"/>
    <w:rsid w:val="008D35E8"/>
    <w:rsid w:val="008D5D0E"/>
    <w:rsid w:val="008F4E80"/>
    <w:rsid w:val="00940D9D"/>
    <w:rsid w:val="00970F77"/>
    <w:rsid w:val="009D24FA"/>
    <w:rsid w:val="00A47B90"/>
    <w:rsid w:val="00AD0046"/>
    <w:rsid w:val="00B509BC"/>
    <w:rsid w:val="00BC1B8F"/>
    <w:rsid w:val="00CA0CC2"/>
    <w:rsid w:val="00D27641"/>
    <w:rsid w:val="00DC58FF"/>
    <w:rsid w:val="00DC7E8B"/>
    <w:rsid w:val="00DD6BE1"/>
    <w:rsid w:val="00DD775D"/>
    <w:rsid w:val="00DE416B"/>
    <w:rsid w:val="00E12F90"/>
    <w:rsid w:val="00E65A09"/>
    <w:rsid w:val="00EA6DA8"/>
    <w:rsid w:val="00F01411"/>
    <w:rsid w:val="00FD7DB3"/>
    <w:rsid w:val="3D0FB6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16B"/>
    <w:pPr>
      <w:suppressAutoHyphens/>
      <w:spacing w:after="120"/>
    </w:pPr>
    <w:rPr>
      <w:rFonts w:ascii="MS Sans Serif" w:eastAsia="SimSun" w:hAnsi="MS Sans Serif"/>
      <w:sz w:val="22"/>
      <w:lang w:eastAsia="ar-SA"/>
    </w:rPr>
  </w:style>
  <w:style w:type="paragraph" w:styleId="Heading1">
    <w:name w:val="heading 1"/>
    <w:basedOn w:val="Normal"/>
    <w:next w:val="BodyText"/>
    <w:qFormat/>
    <w:rsid w:val="00DE416B"/>
    <w:pPr>
      <w:keepNext/>
      <w:keepLines/>
      <w:numPr>
        <w:numId w:val="1"/>
      </w:numPr>
      <w:spacing w:before="240"/>
      <w:jc w:val="both"/>
      <w:outlineLvl w:val="0"/>
    </w:pPr>
    <w:rPr>
      <w:rFonts w:ascii="Arial" w:hAnsi="Arial"/>
      <w:b/>
      <w:kern w:val="1"/>
      <w:sz w:val="36"/>
    </w:rPr>
  </w:style>
  <w:style w:type="paragraph" w:styleId="Heading2">
    <w:name w:val="heading 2"/>
    <w:basedOn w:val="Normal"/>
    <w:next w:val="BodyText"/>
    <w:qFormat/>
    <w:rsid w:val="00DE416B"/>
    <w:pPr>
      <w:numPr>
        <w:ilvl w:val="1"/>
        <w:numId w:val="1"/>
      </w:numPr>
      <w:spacing w:before="120"/>
      <w:ind w:left="851" w:hanging="851"/>
      <w:jc w:val="both"/>
      <w:outlineLvl w:val="1"/>
    </w:pPr>
    <w:rPr>
      <w:rFonts w:ascii="Arial" w:hAnsi="Arial"/>
      <w:kern w:val="1"/>
      <w:sz w:val="24"/>
    </w:rPr>
  </w:style>
  <w:style w:type="paragraph" w:styleId="Heading3">
    <w:name w:val="heading 3"/>
    <w:basedOn w:val="Normal"/>
    <w:next w:val="BodyText"/>
    <w:qFormat/>
    <w:rsid w:val="00DE416B"/>
    <w:pPr>
      <w:keepNext/>
      <w:numPr>
        <w:ilvl w:val="2"/>
        <w:numId w:val="1"/>
      </w:numPr>
      <w:ind w:left="1701" w:hanging="851"/>
      <w:jc w:val="both"/>
      <w:outlineLvl w:val="2"/>
    </w:pPr>
    <w:rPr>
      <w:rFonts w:ascii="Arial" w:hAnsi="Arial"/>
      <w:kern w:val="1"/>
    </w:rPr>
  </w:style>
  <w:style w:type="paragraph" w:styleId="Heading4">
    <w:name w:val="heading 4"/>
    <w:basedOn w:val="Normal"/>
    <w:next w:val="BodyText"/>
    <w:qFormat/>
    <w:rsid w:val="00DE416B"/>
    <w:pPr>
      <w:keepNext/>
      <w:numPr>
        <w:ilvl w:val="3"/>
        <w:numId w:val="1"/>
      </w:numPr>
      <w:spacing w:before="120" w:after="80"/>
      <w:outlineLvl w:val="3"/>
    </w:pPr>
    <w:rPr>
      <w:b/>
      <w:i/>
      <w:kern w:val="1"/>
      <w:sz w:val="24"/>
    </w:rPr>
  </w:style>
  <w:style w:type="paragraph" w:styleId="Heading5">
    <w:name w:val="heading 5"/>
    <w:basedOn w:val="Normal"/>
    <w:next w:val="BodyText"/>
    <w:qFormat/>
    <w:rsid w:val="00DE416B"/>
    <w:pPr>
      <w:keepNext/>
      <w:numPr>
        <w:ilvl w:val="4"/>
        <w:numId w:val="1"/>
      </w:numPr>
      <w:spacing w:before="120" w:after="80"/>
      <w:outlineLvl w:val="4"/>
    </w:pPr>
    <w:rPr>
      <w:rFonts w:ascii="Arial" w:hAnsi="Arial"/>
      <w:b/>
      <w:kern w:val="1"/>
    </w:rPr>
  </w:style>
  <w:style w:type="paragraph" w:styleId="Heading6">
    <w:name w:val="heading 6"/>
    <w:basedOn w:val="Normal"/>
    <w:next w:val="BodyText"/>
    <w:qFormat/>
    <w:rsid w:val="00DE416B"/>
    <w:pPr>
      <w:keepNext/>
      <w:numPr>
        <w:ilvl w:val="5"/>
        <w:numId w:val="1"/>
      </w:numPr>
      <w:spacing w:before="120" w:after="80"/>
      <w:outlineLvl w:val="5"/>
    </w:pPr>
    <w:rPr>
      <w:rFonts w:ascii="Arial" w:hAnsi="Arial"/>
      <w:b/>
      <w:i/>
      <w:kern w:val="1"/>
    </w:rPr>
  </w:style>
  <w:style w:type="paragraph" w:styleId="Heading7">
    <w:name w:val="heading 7"/>
    <w:basedOn w:val="Normal"/>
    <w:next w:val="BodyText"/>
    <w:qFormat/>
    <w:rsid w:val="00DE416B"/>
    <w:pPr>
      <w:keepNext/>
      <w:numPr>
        <w:ilvl w:val="6"/>
        <w:numId w:val="1"/>
      </w:numPr>
      <w:spacing w:before="80" w:after="60"/>
      <w:outlineLvl w:val="6"/>
    </w:pPr>
    <w:rPr>
      <w:b/>
      <w:kern w:val="1"/>
    </w:rPr>
  </w:style>
  <w:style w:type="paragraph" w:styleId="Heading8">
    <w:name w:val="heading 8"/>
    <w:basedOn w:val="Normal"/>
    <w:next w:val="BodyText"/>
    <w:qFormat/>
    <w:rsid w:val="00DE416B"/>
    <w:pPr>
      <w:keepNext/>
      <w:numPr>
        <w:ilvl w:val="7"/>
        <w:numId w:val="1"/>
      </w:numPr>
      <w:spacing w:before="80" w:after="60"/>
      <w:outlineLvl w:val="7"/>
    </w:pPr>
    <w:rPr>
      <w:b/>
      <w:i/>
      <w:kern w:val="1"/>
    </w:rPr>
  </w:style>
  <w:style w:type="paragraph" w:styleId="Heading9">
    <w:name w:val="heading 9"/>
    <w:basedOn w:val="Normal"/>
    <w:next w:val="BodyText"/>
    <w:qFormat/>
    <w:rsid w:val="00DE416B"/>
    <w:pPr>
      <w:keepNext/>
      <w:numPr>
        <w:ilvl w:val="8"/>
        <w:numId w:val="1"/>
      </w:numPr>
      <w:spacing w:before="80" w:after="60"/>
      <w:outlineLvl w:val="8"/>
    </w:pPr>
    <w:rPr>
      <w:b/>
      <w:i/>
      <w:ker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DE416B"/>
    <w:rPr>
      <w:rFonts w:ascii="Wingdings" w:hAnsi="Wingdings"/>
      <w:color w:val="auto"/>
    </w:rPr>
  </w:style>
  <w:style w:type="character" w:customStyle="1" w:styleId="WW8Num3z0">
    <w:name w:val="WW8Num3z0"/>
    <w:rsid w:val="00DE416B"/>
    <w:rPr>
      <w:rFonts w:ascii="Wingdings" w:hAnsi="Wingdings"/>
      <w:color w:val="auto"/>
    </w:rPr>
  </w:style>
  <w:style w:type="character" w:customStyle="1" w:styleId="WW8Num4z0">
    <w:name w:val="WW8Num4z0"/>
    <w:rsid w:val="00DE416B"/>
    <w:rPr>
      <w:rFonts w:ascii="Symbol" w:hAnsi="Symbol"/>
    </w:rPr>
  </w:style>
  <w:style w:type="character" w:customStyle="1" w:styleId="WW8Num5z0">
    <w:name w:val="WW8Num5z0"/>
    <w:rsid w:val="00DE416B"/>
    <w:rPr>
      <w:rFonts w:ascii="Symbol" w:hAnsi="Symbol"/>
    </w:rPr>
  </w:style>
  <w:style w:type="character" w:customStyle="1" w:styleId="Absatz-Standardschriftart">
    <w:name w:val="Absatz-Standardschriftart"/>
    <w:rsid w:val="00DE416B"/>
  </w:style>
  <w:style w:type="character" w:customStyle="1" w:styleId="WW-Absatz-Standardschriftart">
    <w:name w:val="WW-Absatz-Standardschriftart"/>
    <w:rsid w:val="00DE416B"/>
  </w:style>
  <w:style w:type="character" w:customStyle="1" w:styleId="WW8Num6z0">
    <w:name w:val="WW8Num6z0"/>
    <w:rsid w:val="00DE416B"/>
    <w:rPr>
      <w:rFonts w:ascii="Symbol" w:hAnsi="Symbol"/>
    </w:rPr>
  </w:style>
  <w:style w:type="character" w:customStyle="1" w:styleId="WW8Num7z0">
    <w:name w:val="WW8Num7z0"/>
    <w:rsid w:val="00DE416B"/>
    <w:rPr>
      <w:rFonts w:ascii="Symbol" w:hAnsi="Symbol"/>
    </w:rPr>
  </w:style>
  <w:style w:type="character" w:customStyle="1" w:styleId="WW8Num8z0">
    <w:name w:val="WW8Num8z0"/>
    <w:rsid w:val="00DE416B"/>
    <w:rPr>
      <w:rFonts w:ascii="Symbol" w:hAnsi="Symbol"/>
    </w:rPr>
  </w:style>
  <w:style w:type="character" w:customStyle="1" w:styleId="WW8Num10z0">
    <w:name w:val="WW8Num10z0"/>
    <w:rsid w:val="00DE416B"/>
    <w:rPr>
      <w:rFonts w:ascii="Symbol" w:hAnsi="Symbol"/>
    </w:rPr>
  </w:style>
  <w:style w:type="character" w:customStyle="1" w:styleId="WW8Num12z0">
    <w:name w:val="WW8Num12z0"/>
    <w:rsid w:val="00DE416B"/>
    <w:rPr>
      <w:rFonts w:ascii="Wingdings" w:hAnsi="Wingdings"/>
      <w:color w:val="auto"/>
    </w:rPr>
  </w:style>
  <w:style w:type="character" w:customStyle="1" w:styleId="WW8Num13z0">
    <w:name w:val="WW8Num13z0"/>
    <w:rsid w:val="00DE416B"/>
    <w:rPr>
      <w:rFonts w:ascii="Wingdings" w:hAnsi="Wingdings"/>
      <w:color w:val="auto"/>
    </w:rPr>
  </w:style>
  <w:style w:type="character" w:customStyle="1" w:styleId="WW8Num14z0">
    <w:name w:val="WW8Num14z0"/>
    <w:rsid w:val="00DE416B"/>
    <w:rPr>
      <w:rFonts w:ascii="Symbol" w:hAnsi="Symbol"/>
    </w:rPr>
  </w:style>
  <w:style w:type="character" w:customStyle="1" w:styleId="WW8Num14z1">
    <w:name w:val="WW8Num14z1"/>
    <w:rsid w:val="00DE416B"/>
    <w:rPr>
      <w:rFonts w:ascii="Courier New" w:hAnsi="Courier New" w:cs="Courier New"/>
    </w:rPr>
  </w:style>
  <w:style w:type="character" w:customStyle="1" w:styleId="WW8Num14z2">
    <w:name w:val="WW8Num14z2"/>
    <w:rsid w:val="00DE416B"/>
    <w:rPr>
      <w:rFonts w:ascii="Wingdings" w:hAnsi="Wingdings"/>
    </w:rPr>
  </w:style>
  <w:style w:type="character" w:customStyle="1" w:styleId="WW8Num15z0">
    <w:name w:val="WW8Num15z0"/>
    <w:rsid w:val="00DE416B"/>
    <w:rPr>
      <w:rFonts w:ascii="Wingdings" w:hAnsi="Wingdings"/>
      <w:color w:val="auto"/>
    </w:rPr>
  </w:style>
  <w:style w:type="character" w:customStyle="1" w:styleId="WW8Num16z0">
    <w:name w:val="WW8Num16z0"/>
    <w:rsid w:val="00DE416B"/>
    <w:rPr>
      <w:rFonts w:ascii="Symbol" w:hAnsi="Symbol"/>
    </w:rPr>
  </w:style>
  <w:style w:type="character" w:customStyle="1" w:styleId="WW8Num16z1">
    <w:name w:val="WW8Num16z1"/>
    <w:rsid w:val="00DE416B"/>
    <w:rPr>
      <w:rFonts w:ascii="Courier New" w:hAnsi="Courier New"/>
    </w:rPr>
  </w:style>
  <w:style w:type="character" w:customStyle="1" w:styleId="WW8Num16z2">
    <w:name w:val="WW8Num16z2"/>
    <w:rsid w:val="00DE416B"/>
    <w:rPr>
      <w:rFonts w:ascii="Wingdings" w:hAnsi="Wingdings"/>
    </w:rPr>
  </w:style>
  <w:style w:type="character" w:customStyle="1" w:styleId="WW8Num17z0">
    <w:name w:val="WW8Num17z0"/>
    <w:rsid w:val="00DE416B"/>
    <w:rPr>
      <w:rFonts w:ascii="Arial" w:eastAsia="SimSun" w:hAnsi="Arial" w:cs="Arial"/>
    </w:rPr>
  </w:style>
  <w:style w:type="character" w:customStyle="1" w:styleId="WW8Num17z1">
    <w:name w:val="WW8Num17z1"/>
    <w:rsid w:val="00DE416B"/>
    <w:rPr>
      <w:rFonts w:ascii="Courier New" w:hAnsi="Courier New" w:cs="Courier New"/>
    </w:rPr>
  </w:style>
  <w:style w:type="character" w:customStyle="1" w:styleId="WW8Num17z2">
    <w:name w:val="WW8Num17z2"/>
    <w:rsid w:val="00DE416B"/>
    <w:rPr>
      <w:rFonts w:ascii="Wingdings" w:hAnsi="Wingdings"/>
    </w:rPr>
  </w:style>
  <w:style w:type="character" w:customStyle="1" w:styleId="WW8Num17z3">
    <w:name w:val="WW8Num17z3"/>
    <w:rsid w:val="00DE416B"/>
    <w:rPr>
      <w:rFonts w:ascii="Symbol" w:hAnsi="Symbol"/>
    </w:rPr>
  </w:style>
  <w:style w:type="character" w:customStyle="1" w:styleId="WW8Num18z0">
    <w:name w:val="WW8Num18z0"/>
    <w:rsid w:val="00DE416B"/>
    <w:rPr>
      <w:rFonts w:ascii="Arial" w:eastAsia="SimSun" w:hAnsi="Arial" w:cs="Arial"/>
    </w:rPr>
  </w:style>
  <w:style w:type="character" w:customStyle="1" w:styleId="WW8Num18z1">
    <w:name w:val="WW8Num18z1"/>
    <w:rsid w:val="00DE416B"/>
    <w:rPr>
      <w:rFonts w:ascii="Courier New" w:hAnsi="Courier New" w:cs="Courier New"/>
    </w:rPr>
  </w:style>
  <w:style w:type="character" w:customStyle="1" w:styleId="WW8Num18z2">
    <w:name w:val="WW8Num18z2"/>
    <w:rsid w:val="00DE416B"/>
    <w:rPr>
      <w:rFonts w:ascii="Wingdings" w:hAnsi="Wingdings"/>
    </w:rPr>
  </w:style>
  <w:style w:type="character" w:customStyle="1" w:styleId="WW8Num18z3">
    <w:name w:val="WW8Num18z3"/>
    <w:rsid w:val="00DE416B"/>
    <w:rPr>
      <w:rFonts w:ascii="Symbol" w:hAnsi="Symbol"/>
    </w:rPr>
  </w:style>
  <w:style w:type="character" w:customStyle="1" w:styleId="WW8Num19z0">
    <w:name w:val="WW8Num19z0"/>
    <w:rsid w:val="00DE416B"/>
    <w:rPr>
      <w:rFonts w:ascii="Wingdings" w:hAnsi="Wingdings"/>
      <w:color w:val="auto"/>
    </w:rPr>
  </w:style>
  <w:style w:type="character" w:customStyle="1" w:styleId="WW8Num20z0">
    <w:name w:val="WW8Num20z0"/>
    <w:rsid w:val="00DE416B"/>
    <w:rPr>
      <w:rFonts w:ascii="Symbol" w:hAnsi="Symbol"/>
    </w:rPr>
  </w:style>
  <w:style w:type="character" w:customStyle="1" w:styleId="WW8Num20z1">
    <w:name w:val="WW8Num20z1"/>
    <w:rsid w:val="00DE416B"/>
    <w:rPr>
      <w:rFonts w:ascii="Courier New" w:hAnsi="Courier New" w:cs="Courier New"/>
    </w:rPr>
  </w:style>
  <w:style w:type="character" w:customStyle="1" w:styleId="WW8Num20z2">
    <w:name w:val="WW8Num20z2"/>
    <w:rsid w:val="00DE416B"/>
    <w:rPr>
      <w:rFonts w:ascii="Wingdings" w:hAnsi="Wingdings"/>
    </w:rPr>
  </w:style>
  <w:style w:type="character" w:customStyle="1" w:styleId="WW8Num21z0">
    <w:name w:val="WW8Num21z0"/>
    <w:rsid w:val="00DE416B"/>
    <w:rPr>
      <w:rFonts w:ascii="Wingdings" w:hAnsi="Wingdings"/>
      <w:color w:val="auto"/>
    </w:rPr>
  </w:style>
  <w:style w:type="character" w:customStyle="1" w:styleId="WW8Num22z0">
    <w:name w:val="WW8Num22z0"/>
    <w:rsid w:val="00DE416B"/>
    <w:rPr>
      <w:rFonts w:ascii="Symbol" w:hAnsi="Symbol"/>
    </w:rPr>
  </w:style>
  <w:style w:type="character" w:customStyle="1" w:styleId="WW8Num22z1">
    <w:name w:val="WW8Num22z1"/>
    <w:rsid w:val="00DE416B"/>
    <w:rPr>
      <w:rFonts w:ascii="Courier New" w:hAnsi="Courier New" w:cs="Courier New"/>
    </w:rPr>
  </w:style>
  <w:style w:type="character" w:customStyle="1" w:styleId="WW8Num22z2">
    <w:name w:val="WW8Num22z2"/>
    <w:rsid w:val="00DE416B"/>
    <w:rPr>
      <w:rFonts w:ascii="Wingdings" w:hAnsi="Wingdings"/>
    </w:rPr>
  </w:style>
  <w:style w:type="character" w:customStyle="1" w:styleId="WW8Num23z0">
    <w:name w:val="WW8Num23z0"/>
    <w:rsid w:val="00DE416B"/>
    <w:rPr>
      <w:rFonts w:ascii="Symbol" w:hAnsi="Symbol"/>
    </w:rPr>
  </w:style>
  <w:style w:type="character" w:customStyle="1" w:styleId="WW8Num23z1">
    <w:name w:val="WW8Num23z1"/>
    <w:rsid w:val="00DE416B"/>
    <w:rPr>
      <w:rFonts w:ascii="Courier New" w:hAnsi="Courier New"/>
    </w:rPr>
  </w:style>
  <w:style w:type="character" w:customStyle="1" w:styleId="WW8Num23z2">
    <w:name w:val="WW8Num23z2"/>
    <w:rsid w:val="00DE416B"/>
    <w:rPr>
      <w:rFonts w:ascii="Wingdings" w:hAnsi="Wingdings"/>
    </w:rPr>
  </w:style>
  <w:style w:type="character" w:customStyle="1" w:styleId="WW8Num24z0">
    <w:name w:val="WW8Num24z0"/>
    <w:rsid w:val="00DE416B"/>
    <w:rPr>
      <w:rFonts w:ascii="Symbol" w:hAnsi="Symbol"/>
    </w:rPr>
  </w:style>
  <w:style w:type="character" w:customStyle="1" w:styleId="WW8Num25z0">
    <w:name w:val="WW8Num25z0"/>
    <w:rsid w:val="00DE416B"/>
    <w:rPr>
      <w:rFonts w:ascii="Arial" w:eastAsia="SimSun" w:hAnsi="Arial" w:cs="Arial"/>
    </w:rPr>
  </w:style>
  <w:style w:type="character" w:customStyle="1" w:styleId="WW8Num25z1">
    <w:name w:val="WW8Num25z1"/>
    <w:rsid w:val="00DE416B"/>
    <w:rPr>
      <w:rFonts w:ascii="Courier New" w:hAnsi="Courier New" w:cs="Courier New"/>
    </w:rPr>
  </w:style>
  <w:style w:type="character" w:customStyle="1" w:styleId="WW8Num25z2">
    <w:name w:val="WW8Num25z2"/>
    <w:rsid w:val="00DE416B"/>
    <w:rPr>
      <w:rFonts w:ascii="Wingdings" w:hAnsi="Wingdings"/>
    </w:rPr>
  </w:style>
  <w:style w:type="character" w:customStyle="1" w:styleId="WW8Num25z3">
    <w:name w:val="WW8Num25z3"/>
    <w:rsid w:val="00DE416B"/>
    <w:rPr>
      <w:rFonts w:ascii="Symbol" w:hAnsi="Symbol"/>
    </w:rPr>
  </w:style>
  <w:style w:type="character" w:customStyle="1" w:styleId="WW8Num26z0">
    <w:name w:val="WW8Num26z0"/>
    <w:rsid w:val="00DE416B"/>
    <w:rPr>
      <w:rFonts w:ascii="Symbol" w:hAnsi="Symbol"/>
    </w:rPr>
  </w:style>
  <w:style w:type="character" w:customStyle="1" w:styleId="WW8Num26z1">
    <w:name w:val="WW8Num26z1"/>
    <w:rsid w:val="00DE416B"/>
    <w:rPr>
      <w:rFonts w:ascii="Courier New" w:hAnsi="Courier New"/>
    </w:rPr>
  </w:style>
  <w:style w:type="character" w:customStyle="1" w:styleId="WW8Num26z2">
    <w:name w:val="WW8Num26z2"/>
    <w:rsid w:val="00DE416B"/>
    <w:rPr>
      <w:rFonts w:ascii="Wingdings" w:hAnsi="Wingdings"/>
    </w:rPr>
  </w:style>
  <w:style w:type="character" w:customStyle="1" w:styleId="WW8Num27z0">
    <w:name w:val="WW8Num27z0"/>
    <w:rsid w:val="00DE416B"/>
    <w:rPr>
      <w:rFonts w:ascii="Symbol" w:hAnsi="Symbol"/>
    </w:rPr>
  </w:style>
  <w:style w:type="character" w:customStyle="1" w:styleId="WW8Num27z1">
    <w:name w:val="WW8Num27z1"/>
    <w:rsid w:val="00DE416B"/>
    <w:rPr>
      <w:rFonts w:ascii="Courier New" w:hAnsi="Courier New"/>
    </w:rPr>
  </w:style>
  <w:style w:type="character" w:customStyle="1" w:styleId="WW8Num27z2">
    <w:name w:val="WW8Num27z2"/>
    <w:rsid w:val="00DE416B"/>
    <w:rPr>
      <w:rFonts w:ascii="Wingdings" w:hAnsi="Wingdings"/>
    </w:rPr>
  </w:style>
  <w:style w:type="character" w:customStyle="1" w:styleId="DefaultParagraphFont0">
    <w:name w:val="Default Paragraph Font0"/>
    <w:rsid w:val="00DE416B"/>
  </w:style>
  <w:style w:type="character" w:styleId="CommentReference">
    <w:name w:val="annotation reference"/>
    <w:rsid w:val="00DE416B"/>
    <w:rPr>
      <w:sz w:val="16"/>
    </w:rPr>
  </w:style>
  <w:style w:type="character" w:styleId="Emphasis">
    <w:name w:val="Emphasis"/>
    <w:qFormat/>
    <w:rsid w:val="00DE416B"/>
    <w:rPr>
      <w:i/>
    </w:rPr>
  </w:style>
  <w:style w:type="character" w:customStyle="1" w:styleId="EndnoteCharacters">
    <w:name w:val="Endnote Characters"/>
    <w:rsid w:val="00DE416B"/>
    <w:rPr>
      <w:vertAlign w:val="superscript"/>
    </w:rPr>
  </w:style>
  <w:style w:type="character" w:customStyle="1" w:styleId="FootnoteCharacters">
    <w:name w:val="Footnote Characters"/>
    <w:rsid w:val="00DE416B"/>
    <w:rPr>
      <w:vertAlign w:val="superscript"/>
    </w:rPr>
  </w:style>
  <w:style w:type="character" w:customStyle="1" w:styleId="GlossaryEntry">
    <w:name w:val="Glossary Entry"/>
    <w:rsid w:val="00DE416B"/>
    <w:rPr>
      <w:b/>
    </w:rPr>
  </w:style>
  <w:style w:type="character" w:customStyle="1" w:styleId="Lead-inEmphasis">
    <w:name w:val="Lead-in Emphasis"/>
    <w:rsid w:val="00DE416B"/>
    <w:rPr>
      <w:b/>
      <w:i/>
    </w:rPr>
  </w:style>
  <w:style w:type="character" w:styleId="LineNumber">
    <w:name w:val="line number"/>
    <w:rsid w:val="00DE416B"/>
    <w:rPr>
      <w:rFonts w:ascii="Arial" w:hAnsi="Arial"/>
      <w:sz w:val="18"/>
    </w:rPr>
  </w:style>
  <w:style w:type="character" w:styleId="PageNumber">
    <w:name w:val="page number"/>
    <w:rsid w:val="00DE416B"/>
    <w:rPr>
      <w:rFonts w:ascii="Arial" w:hAnsi="Arial"/>
    </w:rPr>
  </w:style>
  <w:style w:type="character" w:customStyle="1" w:styleId="Superscript">
    <w:name w:val="Superscript"/>
    <w:rsid w:val="00DE416B"/>
    <w:rPr>
      <w:vertAlign w:val="superscript"/>
    </w:rPr>
  </w:style>
  <w:style w:type="character" w:styleId="Hyperlink">
    <w:name w:val="Hyperlink"/>
    <w:rsid w:val="00DE416B"/>
    <w:rPr>
      <w:color w:val="0000FF"/>
      <w:u w:val="single"/>
    </w:rPr>
  </w:style>
  <w:style w:type="character" w:styleId="FollowedHyperlink">
    <w:name w:val="FollowedHyperlink"/>
    <w:rsid w:val="00DE416B"/>
    <w:rPr>
      <w:color w:val="800080"/>
      <w:u w:val="single"/>
    </w:rPr>
  </w:style>
  <w:style w:type="paragraph" w:customStyle="1" w:styleId="Heading">
    <w:name w:val="Heading"/>
    <w:basedOn w:val="Normal"/>
    <w:next w:val="BodyText"/>
    <w:rsid w:val="00DE416B"/>
    <w:pPr>
      <w:keepNext/>
      <w:spacing w:before="240"/>
    </w:pPr>
    <w:rPr>
      <w:rFonts w:ascii="Arial" w:hAnsi="Arial" w:cs="Arial"/>
      <w:sz w:val="28"/>
      <w:szCs w:val="28"/>
    </w:rPr>
  </w:style>
  <w:style w:type="paragraph" w:styleId="BodyText">
    <w:name w:val="Body Text"/>
    <w:basedOn w:val="Normal"/>
    <w:rsid w:val="00DE416B"/>
    <w:pPr>
      <w:spacing w:after="240"/>
      <w:jc w:val="both"/>
    </w:pPr>
    <w:rPr>
      <w:sz w:val="24"/>
    </w:rPr>
  </w:style>
  <w:style w:type="paragraph" w:styleId="List">
    <w:name w:val="List"/>
    <w:basedOn w:val="BodyText"/>
    <w:rsid w:val="00DE416B"/>
    <w:pPr>
      <w:tabs>
        <w:tab w:val="left" w:pos="720"/>
      </w:tabs>
      <w:spacing w:after="80"/>
      <w:ind w:left="720" w:hanging="360"/>
    </w:pPr>
  </w:style>
  <w:style w:type="paragraph" w:styleId="Caption">
    <w:name w:val="caption"/>
    <w:basedOn w:val="Normal"/>
    <w:next w:val="BodyText"/>
    <w:qFormat/>
    <w:rsid w:val="00DE416B"/>
    <w:pPr>
      <w:keepNext/>
      <w:jc w:val="both"/>
    </w:pPr>
    <w:rPr>
      <w:rFonts w:ascii="Arial" w:hAnsi="Arial"/>
      <w:i/>
      <w:sz w:val="18"/>
    </w:rPr>
  </w:style>
  <w:style w:type="paragraph" w:customStyle="1" w:styleId="Index">
    <w:name w:val="Index"/>
    <w:basedOn w:val="Normal"/>
    <w:rsid w:val="00DE416B"/>
    <w:pPr>
      <w:suppressLineNumbers/>
    </w:pPr>
    <w:rPr>
      <w:rFonts w:cs="Arial"/>
    </w:rPr>
  </w:style>
  <w:style w:type="paragraph" w:customStyle="1" w:styleId="AttentionLine">
    <w:name w:val="Attention Line"/>
    <w:basedOn w:val="BodyText"/>
    <w:rsid w:val="00DE416B"/>
    <w:pPr>
      <w:spacing w:line="360" w:lineRule="auto"/>
    </w:pPr>
    <w:rPr>
      <w:b/>
      <w:i/>
    </w:rPr>
  </w:style>
  <w:style w:type="paragraph" w:customStyle="1" w:styleId="Author">
    <w:name w:val="Author"/>
    <w:basedOn w:val="BodyText"/>
    <w:rsid w:val="00DE416B"/>
    <w:pPr>
      <w:spacing w:before="960" w:line="360" w:lineRule="auto"/>
      <w:jc w:val="center"/>
    </w:pPr>
    <w:rPr>
      <w:b/>
      <w:sz w:val="28"/>
    </w:rPr>
  </w:style>
  <w:style w:type="paragraph" w:customStyle="1" w:styleId="BlockQuotation">
    <w:name w:val="Block Quotation"/>
    <w:basedOn w:val="BodyText"/>
    <w:rsid w:val="00DE416B"/>
    <w:pPr>
      <w:keepLines/>
      <w:spacing w:line="360" w:lineRule="auto"/>
      <w:ind w:left="720" w:right="720"/>
    </w:pPr>
    <w:rPr>
      <w:i/>
    </w:rPr>
  </w:style>
  <w:style w:type="paragraph" w:customStyle="1" w:styleId="BlockQuotationFirst">
    <w:name w:val="Block Quotation First"/>
    <w:basedOn w:val="BlockQuotation"/>
    <w:next w:val="BlockQuotation"/>
    <w:rsid w:val="00DE416B"/>
    <w:pPr>
      <w:spacing w:before="120"/>
    </w:pPr>
  </w:style>
  <w:style w:type="paragraph" w:customStyle="1" w:styleId="BlockQuotationLast">
    <w:name w:val="Block Quotation Last"/>
    <w:basedOn w:val="BlockQuotation"/>
    <w:next w:val="BodyText"/>
    <w:rsid w:val="00DE416B"/>
  </w:style>
  <w:style w:type="paragraph" w:styleId="BodyTextIndent">
    <w:name w:val="Body Text Indent"/>
    <w:basedOn w:val="BodyText"/>
    <w:rsid w:val="00DE416B"/>
    <w:pPr>
      <w:ind w:left="360"/>
    </w:pPr>
  </w:style>
  <w:style w:type="paragraph" w:customStyle="1" w:styleId="BodyTextKeep">
    <w:name w:val="Body Text Keep"/>
    <w:basedOn w:val="BodyText"/>
    <w:rsid w:val="00DE416B"/>
    <w:pPr>
      <w:keepNext/>
    </w:pPr>
  </w:style>
  <w:style w:type="paragraph" w:customStyle="1" w:styleId="Bullet1">
    <w:name w:val="Bullet1"/>
    <w:basedOn w:val="Normal"/>
    <w:next w:val="Normal"/>
    <w:rsid w:val="00DE416B"/>
    <w:pPr>
      <w:numPr>
        <w:numId w:val="6"/>
      </w:numPr>
      <w:spacing w:before="120"/>
      <w:ind w:left="284" w:hanging="284"/>
      <w:jc w:val="both"/>
    </w:pPr>
    <w:rPr>
      <w:b/>
      <w:i/>
      <w:sz w:val="26"/>
    </w:rPr>
  </w:style>
  <w:style w:type="paragraph" w:customStyle="1" w:styleId="Bullet1a">
    <w:name w:val="Bullet1a"/>
    <w:basedOn w:val="Bullet1"/>
    <w:rsid w:val="00DE416B"/>
    <w:pPr>
      <w:spacing w:before="0"/>
    </w:pPr>
    <w:rPr>
      <w:b w:val="0"/>
      <w:i w:val="0"/>
      <w:sz w:val="24"/>
    </w:rPr>
  </w:style>
  <w:style w:type="paragraph" w:customStyle="1" w:styleId="Bullet2">
    <w:name w:val="Bullet2"/>
    <w:basedOn w:val="Normal"/>
    <w:rsid w:val="00DE416B"/>
    <w:pPr>
      <w:numPr>
        <w:numId w:val="7"/>
      </w:numPr>
      <w:ind w:left="568" w:hanging="284"/>
      <w:jc w:val="both"/>
    </w:pPr>
    <w:rPr>
      <w:sz w:val="24"/>
    </w:rPr>
  </w:style>
  <w:style w:type="paragraph" w:customStyle="1" w:styleId="Bullet3">
    <w:name w:val="Bullet3"/>
    <w:basedOn w:val="Bullet2"/>
    <w:rsid w:val="00DE416B"/>
    <w:pPr>
      <w:ind w:left="576" w:hanging="288"/>
    </w:pPr>
  </w:style>
  <w:style w:type="paragraph" w:customStyle="1" w:styleId="ChapterLabel">
    <w:name w:val="Chapter Label"/>
    <w:basedOn w:val="Normal"/>
    <w:next w:val="Normal"/>
    <w:rsid w:val="00DE416B"/>
    <w:pPr>
      <w:keepNext/>
      <w:spacing w:before="360"/>
      <w:jc w:val="center"/>
    </w:pPr>
    <w:rPr>
      <w:rFonts w:ascii="Arial" w:hAnsi="Arial"/>
      <w:b/>
      <w:kern w:val="1"/>
      <w:sz w:val="24"/>
      <w:u w:val="single"/>
    </w:rPr>
  </w:style>
  <w:style w:type="paragraph" w:customStyle="1" w:styleId="ChapterSubtitle">
    <w:name w:val="Chapter Subtitle"/>
    <w:basedOn w:val="Normal"/>
    <w:next w:val="BodyText"/>
    <w:rsid w:val="00DE416B"/>
    <w:pPr>
      <w:keepNext/>
      <w:keepLines/>
      <w:spacing w:before="360" w:after="360"/>
      <w:jc w:val="center"/>
    </w:pPr>
    <w:rPr>
      <w:rFonts w:ascii="Arial" w:hAnsi="Arial"/>
      <w:i/>
      <w:kern w:val="1"/>
      <w:sz w:val="28"/>
    </w:rPr>
  </w:style>
  <w:style w:type="paragraph" w:customStyle="1" w:styleId="ChapterTitle">
    <w:name w:val="Chapter Title"/>
    <w:basedOn w:val="Normal"/>
    <w:next w:val="ChapterSubtitle"/>
    <w:rsid w:val="00DE416B"/>
    <w:pPr>
      <w:keepNext/>
      <w:keepLines/>
      <w:spacing w:before="600"/>
      <w:jc w:val="center"/>
    </w:pPr>
    <w:rPr>
      <w:rFonts w:ascii="Arial" w:hAnsi="Arial"/>
      <w:b/>
      <w:kern w:val="1"/>
      <w:sz w:val="32"/>
    </w:rPr>
  </w:style>
  <w:style w:type="paragraph" w:styleId="CommentText">
    <w:name w:val="annotation text"/>
    <w:basedOn w:val="Normal"/>
    <w:rsid w:val="00DE416B"/>
    <w:pPr>
      <w:tabs>
        <w:tab w:val="left" w:pos="187"/>
      </w:tabs>
      <w:spacing w:line="220" w:lineRule="exact"/>
      <w:ind w:left="187" w:hanging="187"/>
    </w:pPr>
  </w:style>
  <w:style w:type="paragraph" w:styleId="Date">
    <w:name w:val="Date"/>
    <w:basedOn w:val="BodyText"/>
    <w:rsid w:val="00DE416B"/>
    <w:pPr>
      <w:spacing w:before="960"/>
      <w:jc w:val="center"/>
    </w:pPr>
    <w:rPr>
      <w:b/>
      <w:sz w:val="28"/>
    </w:rPr>
  </w:style>
  <w:style w:type="paragraph" w:customStyle="1" w:styleId="DocumentLabel">
    <w:name w:val="Document Label"/>
    <w:basedOn w:val="Normal"/>
    <w:rsid w:val="00DE416B"/>
    <w:pPr>
      <w:keepNext/>
      <w:spacing w:before="240" w:after="360"/>
    </w:pPr>
    <w:rPr>
      <w:b/>
      <w:kern w:val="1"/>
      <w:sz w:val="36"/>
    </w:rPr>
  </w:style>
  <w:style w:type="paragraph" w:styleId="EndnoteText">
    <w:name w:val="endnote text"/>
    <w:basedOn w:val="Normal"/>
    <w:rsid w:val="00DE416B"/>
    <w:pPr>
      <w:tabs>
        <w:tab w:val="left" w:pos="187"/>
      </w:tabs>
      <w:spacing w:line="220" w:lineRule="exact"/>
      <w:ind w:left="187" w:hanging="187"/>
    </w:pPr>
    <w:rPr>
      <w:sz w:val="18"/>
    </w:rPr>
  </w:style>
  <w:style w:type="paragraph" w:styleId="Footer">
    <w:name w:val="footer"/>
    <w:basedOn w:val="Normal"/>
    <w:rsid w:val="00DE416B"/>
    <w:pPr>
      <w:keepLines/>
      <w:tabs>
        <w:tab w:val="center" w:pos="4320"/>
        <w:tab w:val="right" w:pos="8640"/>
      </w:tabs>
    </w:pPr>
    <w:rPr>
      <w:rFonts w:ascii="Arial" w:hAnsi="Arial"/>
      <w:sz w:val="16"/>
    </w:rPr>
  </w:style>
  <w:style w:type="paragraph" w:customStyle="1" w:styleId="FooterEven">
    <w:name w:val="Footer Even"/>
    <w:basedOn w:val="Footer"/>
    <w:rsid w:val="00DE416B"/>
  </w:style>
  <w:style w:type="paragraph" w:customStyle="1" w:styleId="FooterFirst">
    <w:name w:val="Footer First"/>
    <w:basedOn w:val="Footer"/>
    <w:rsid w:val="00DE416B"/>
    <w:pPr>
      <w:tabs>
        <w:tab w:val="clear" w:pos="8640"/>
      </w:tabs>
      <w:jc w:val="center"/>
    </w:pPr>
  </w:style>
  <w:style w:type="paragraph" w:customStyle="1" w:styleId="FooterOdd">
    <w:name w:val="Footer Odd"/>
    <w:basedOn w:val="Footer"/>
    <w:rsid w:val="00DE416B"/>
    <w:pPr>
      <w:tabs>
        <w:tab w:val="right" w:pos="0"/>
      </w:tabs>
      <w:jc w:val="right"/>
    </w:pPr>
  </w:style>
  <w:style w:type="paragraph" w:customStyle="1" w:styleId="FootnoteBase">
    <w:name w:val="Footnote Base"/>
    <w:basedOn w:val="Normal"/>
    <w:rsid w:val="00DE416B"/>
    <w:pPr>
      <w:tabs>
        <w:tab w:val="left" w:pos="187"/>
      </w:tabs>
      <w:spacing w:line="220" w:lineRule="exact"/>
      <w:ind w:left="187" w:hanging="187"/>
    </w:pPr>
    <w:rPr>
      <w:sz w:val="18"/>
    </w:rPr>
  </w:style>
  <w:style w:type="paragraph" w:styleId="FootnoteText">
    <w:name w:val="footnote text"/>
    <w:basedOn w:val="FootnoteBase"/>
    <w:rsid w:val="00DE416B"/>
    <w:pPr>
      <w:jc w:val="both"/>
    </w:pPr>
  </w:style>
  <w:style w:type="paragraph" w:customStyle="1" w:styleId="GlossaryDefinition">
    <w:name w:val="Glossary Definition"/>
    <w:basedOn w:val="BodyText"/>
    <w:rsid w:val="00DE416B"/>
    <w:pPr>
      <w:ind w:left="547" w:hanging="547"/>
    </w:pPr>
  </w:style>
  <w:style w:type="paragraph" w:styleId="Header">
    <w:name w:val="header"/>
    <w:basedOn w:val="Normal"/>
    <w:rsid w:val="00DE416B"/>
    <w:pPr>
      <w:keepLines/>
      <w:tabs>
        <w:tab w:val="right" w:pos="8640"/>
      </w:tabs>
    </w:pPr>
    <w:rPr>
      <w:rFonts w:ascii="Arial" w:hAnsi="Arial"/>
      <w:sz w:val="16"/>
    </w:rPr>
  </w:style>
  <w:style w:type="paragraph" w:customStyle="1" w:styleId="HeaderBase">
    <w:name w:val="Header Base"/>
    <w:basedOn w:val="Normal"/>
    <w:rsid w:val="00DE416B"/>
    <w:pPr>
      <w:keepLines/>
      <w:tabs>
        <w:tab w:val="center" w:pos="4320"/>
        <w:tab w:val="right" w:pos="8640"/>
      </w:tabs>
    </w:pPr>
  </w:style>
  <w:style w:type="paragraph" w:customStyle="1" w:styleId="HeaderEven">
    <w:name w:val="Header Even"/>
    <w:basedOn w:val="Header"/>
    <w:rsid w:val="00DE416B"/>
  </w:style>
  <w:style w:type="paragraph" w:customStyle="1" w:styleId="HeaderFirst">
    <w:name w:val="Header First"/>
    <w:basedOn w:val="Header"/>
    <w:rsid w:val="00DE416B"/>
    <w:pPr>
      <w:jc w:val="center"/>
    </w:pPr>
  </w:style>
  <w:style w:type="paragraph" w:customStyle="1" w:styleId="HeaderOdd">
    <w:name w:val="Header Odd"/>
    <w:basedOn w:val="Header"/>
    <w:rsid w:val="00DE416B"/>
    <w:pPr>
      <w:tabs>
        <w:tab w:val="right" w:pos="0"/>
      </w:tabs>
      <w:jc w:val="right"/>
    </w:pPr>
  </w:style>
  <w:style w:type="paragraph" w:customStyle="1" w:styleId="HeadingBase">
    <w:name w:val="Heading Base"/>
    <w:basedOn w:val="Normal"/>
    <w:next w:val="BodyText"/>
    <w:rsid w:val="00DE416B"/>
    <w:pPr>
      <w:keepNext/>
      <w:keepLines/>
      <w:spacing w:before="240"/>
    </w:pPr>
    <w:rPr>
      <w:rFonts w:ascii="Arial" w:hAnsi="Arial"/>
      <w:b/>
      <w:kern w:val="1"/>
      <w:sz w:val="36"/>
    </w:rPr>
  </w:style>
  <w:style w:type="paragraph" w:styleId="Index1">
    <w:name w:val="index 1"/>
    <w:basedOn w:val="Normal"/>
    <w:rsid w:val="00DE416B"/>
    <w:pPr>
      <w:tabs>
        <w:tab w:val="right" w:leader="dot" w:pos="3960"/>
      </w:tabs>
      <w:ind w:left="720" w:hanging="720"/>
    </w:pPr>
  </w:style>
  <w:style w:type="paragraph" w:styleId="Index2">
    <w:name w:val="index 2"/>
    <w:basedOn w:val="Normal"/>
    <w:rsid w:val="00DE416B"/>
    <w:pPr>
      <w:tabs>
        <w:tab w:val="right" w:leader="dot" w:pos="3960"/>
      </w:tabs>
      <w:ind w:left="1080" w:hanging="720"/>
    </w:pPr>
  </w:style>
  <w:style w:type="paragraph" w:styleId="Index3">
    <w:name w:val="index 3"/>
    <w:basedOn w:val="Normal"/>
    <w:rsid w:val="00DE416B"/>
    <w:pPr>
      <w:tabs>
        <w:tab w:val="right" w:leader="dot" w:pos="3960"/>
      </w:tabs>
      <w:ind w:left="1440" w:hanging="720"/>
    </w:pPr>
  </w:style>
  <w:style w:type="paragraph" w:styleId="Index4">
    <w:name w:val="index 4"/>
    <w:basedOn w:val="Normal"/>
    <w:rsid w:val="00DE416B"/>
    <w:pPr>
      <w:tabs>
        <w:tab w:val="right" w:leader="dot" w:pos="3960"/>
      </w:tabs>
      <w:ind w:left="1800" w:hanging="720"/>
    </w:pPr>
  </w:style>
  <w:style w:type="paragraph" w:styleId="Index5">
    <w:name w:val="index 5"/>
    <w:basedOn w:val="Normal"/>
    <w:rsid w:val="00DE416B"/>
    <w:pPr>
      <w:tabs>
        <w:tab w:val="right" w:leader="dot" w:pos="3960"/>
      </w:tabs>
      <w:ind w:left="2160" w:hanging="720"/>
    </w:pPr>
  </w:style>
  <w:style w:type="paragraph" w:styleId="Index6">
    <w:name w:val="index 6"/>
    <w:basedOn w:val="Normal"/>
    <w:rsid w:val="00DE416B"/>
    <w:pPr>
      <w:tabs>
        <w:tab w:val="right" w:leader="dot" w:pos="3960"/>
      </w:tabs>
      <w:ind w:left="1800" w:hanging="720"/>
    </w:pPr>
  </w:style>
  <w:style w:type="paragraph" w:styleId="Index7">
    <w:name w:val="index 7"/>
    <w:basedOn w:val="Normal"/>
    <w:rsid w:val="00DE416B"/>
    <w:pPr>
      <w:tabs>
        <w:tab w:val="right" w:leader="dot" w:pos="3960"/>
      </w:tabs>
      <w:ind w:left="2160" w:hanging="720"/>
    </w:pPr>
  </w:style>
  <w:style w:type="paragraph" w:styleId="Index8">
    <w:name w:val="index 8"/>
    <w:basedOn w:val="Normal"/>
    <w:rsid w:val="00DE416B"/>
    <w:pPr>
      <w:tabs>
        <w:tab w:val="right" w:leader="dot" w:pos="3960"/>
      </w:tabs>
      <w:ind w:left="2520" w:hanging="720"/>
    </w:pPr>
  </w:style>
  <w:style w:type="paragraph" w:styleId="Index9">
    <w:name w:val="index 9"/>
    <w:basedOn w:val="Normal"/>
    <w:rsid w:val="00DE416B"/>
    <w:pPr>
      <w:tabs>
        <w:tab w:val="right" w:leader="dot" w:pos="3960"/>
      </w:tabs>
      <w:ind w:left="2880" w:hanging="720"/>
    </w:pPr>
  </w:style>
  <w:style w:type="paragraph" w:customStyle="1" w:styleId="IndexBase">
    <w:name w:val="Index Base"/>
    <w:basedOn w:val="Normal"/>
    <w:rsid w:val="00DE416B"/>
    <w:pPr>
      <w:tabs>
        <w:tab w:val="right" w:leader="dot" w:pos="3960"/>
      </w:tabs>
      <w:ind w:left="720" w:hanging="720"/>
    </w:pPr>
  </w:style>
  <w:style w:type="paragraph" w:styleId="IndexHeading">
    <w:name w:val="index heading"/>
    <w:basedOn w:val="Normal"/>
    <w:next w:val="Index1"/>
    <w:rsid w:val="00DE416B"/>
    <w:pPr>
      <w:keepNext/>
      <w:spacing w:before="120"/>
    </w:pPr>
    <w:rPr>
      <w:rFonts w:ascii="Arial" w:hAnsi="Arial"/>
      <w:b/>
      <w:kern w:val="1"/>
      <w:sz w:val="28"/>
    </w:rPr>
  </w:style>
  <w:style w:type="paragraph" w:styleId="List2">
    <w:name w:val="List 2"/>
    <w:basedOn w:val="List"/>
    <w:rsid w:val="00DE416B"/>
    <w:pPr>
      <w:tabs>
        <w:tab w:val="clear" w:pos="720"/>
        <w:tab w:val="left" w:pos="1080"/>
      </w:tabs>
      <w:ind w:left="1080"/>
    </w:pPr>
  </w:style>
  <w:style w:type="paragraph" w:styleId="List3">
    <w:name w:val="List 3"/>
    <w:basedOn w:val="List"/>
    <w:rsid w:val="00DE416B"/>
    <w:pPr>
      <w:tabs>
        <w:tab w:val="clear" w:pos="720"/>
        <w:tab w:val="left" w:pos="1440"/>
      </w:tabs>
      <w:ind w:left="1440"/>
    </w:pPr>
  </w:style>
  <w:style w:type="paragraph" w:styleId="List4">
    <w:name w:val="List 4"/>
    <w:basedOn w:val="List"/>
    <w:rsid w:val="00DE416B"/>
    <w:pPr>
      <w:tabs>
        <w:tab w:val="clear" w:pos="720"/>
        <w:tab w:val="left" w:pos="1800"/>
      </w:tabs>
      <w:ind w:left="1800"/>
    </w:pPr>
  </w:style>
  <w:style w:type="paragraph" w:styleId="List5">
    <w:name w:val="List 5"/>
    <w:basedOn w:val="List"/>
    <w:rsid w:val="00DE416B"/>
    <w:pPr>
      <w:tabs>
        <w:tab w:val="clear" w:pos="720"/>
        <w:tab w:val="left" w:pos="2160"/>
      </w:tabs>
      <w:ind w:left="2160"/>
    </w:pPr>
  </w:style>
  <w:style w:type="paragraph" w:styleId="ListBullet">
    <w:name w:val="List Bullet"/>
    <w:basedOn w:val="List"/>
    <w:rsid w:val="00DE416B"/>
    <w:pPr>
      <w:numPr>
        <w:numId w:val="8"/>
      </w:numPr>
      <w:tabs>
        <w:tab w:val="clear" w:pos="720"/>
      </w:tabs>
      <w:spacing w:after="160"/>
    </w:pPr>
  </w:style>
  <w:style w:type="paragraph" w:styleId="ListBullet2">
    <w:name w:val="List Bullet 2"/>
    <w:basedOn w:val="ListBullet"/>
    <w:rsid w:val="00DE416B"/>
    <w:pPr>
      <w:ind w:left="1080"/>
    </w:pPr>
  </w:style>
  <w:style w:type="paragraph" w:styleId="ListBullet3">
    <w:name w:val="List Bullet 3"/>
    <w:basedOn w:val="ListBullet"/>
    <w:rsid w:val="00DE416B"/>
    <w:pPr>
      <w:ind w:left="1440"/>
    </w:pPr>
  </w:style>
  <w:style w:type="paragraph" w:styleId="ListBullet4">
    <w:name w:val="List Bullet 4"/>
    <w:basedOn w:val="ListBullet"/>
    <w:rsid w:val="00DE416B"/>
    <w:pPr>
      <w:ind w:left="1800"/>
    </w:pPr>
  </w:style>
  <w:style w:type="paragraph" w:styleId="ListBullet5">
    <w:name w:val="List Bullet 5"/>
    <w:basedOn w:val="ListBullet"/>
    <w:rsid w:val="00DE416B"/>
    <w:pPr>
      <w:ind w:left="2160"/>
    </w:pPr>
  </w:style>
  <w:style w:type="paragraph" w:customStyle="1" w:styleId="ListBulletFirst">
    <w:name w:val="List Bullet First"/>
    <w:basedOn w:val="ListBullet"/>
    <w:next w:val="ListBullet"/>
    <w:rsid w:val="00DE416B"/>
    <w:pPr>
      <w:spacing w:before="80"/>
    </w:pPr>
  </w:style>
  <w:style w:type="paragraph" w:customStyle="1" w:styleId="ListBulletLast">
    <w:name w:val="List Bullet Last"/>
    <w:basedOn w:val="ListBullet"/>
    <w:next w:val="BodyText"/>
    <w:rsid w:val="00DE416B"/>
    <w:pPr>
      <w:spacing w:after="240"/>
    </w:pPr>
  </w:style>
  <w:style w:type="paragraph" w:styleId="ListContinue">
    <w:name w:val="List Continue"/>
    <w:basedOn w:val="List"/>
    <w:rsid w:val="00DE416B"/>
    <w:pPr>
      <w:numPr>
        <w:numId w:val="9"/>
      </w:numPr>
      <w:tabs>
        <w:tab w:val="clear" w:pos="720"/>
      </w:tabs>
      <w:spacing w:after="160"/>
    </w:pPr>
  </w:style>
  <w:style w:type="paragraph" w:styleId="ListContinue2">
    <w:name w:val="List Continue 2"/>
    <w:basedOn w:val="ListContinue"/>
    <w:rsid w:val="00DE416B"/>
    <w:pPr>
      <w:ind w:left="1080"/>
    </w:pPr>
  </w:style>
  <w:style w:type="paragraph" w:styleId="ListContinue3">
    <w:name w:val="List Continue 3"/>
    <w:basedOn w:val="ListContinue"/>
    <w:rsid w:val="00DE416B"/>
    <w:pPr>
      <w:ind w:left="1440"/>
    </w:pPr>
  </w:style>
  <w:style w:type="paragraph" w:styleId="ListContinue4">
    <w:name w:val="List Continue 4"/>
    <w:basedOn w:val="ListContinue"/>
    <w:rsid w:val="00DE416B"/>
    <w:pPr>
      <w:ind w:left="1800"/>
    </w:pPr>
  </w:style>
  <w:style w:type="paragraph" w:styleId="ListContinue5">
    <w:name w:val="List Continue 5"/>
    <w:basedOn w:val="ListContinue"/>
    <w:rsid w:val="00DE416B"/>
    <w:pPr>
      <w:ind w:left="2160"/>
    </w:pPr>
  </w:style>
  <w:style w:type="paragraph" w:customStyle="1" w:styleId="ListFirst">
    <w:name w:val="List First"/>
    <w:basedOn w:val="List"/>
    <w:next w:val="List"/>
    <w:rsid w:val="00DE416B"/>
    <w:pPr>
      <w:spacing w:before="80"/>
    </w:pPr>
  </w:style>
  <w:style w:type="paragraph" w:customStyle="1" w:styleId="ListLast">
    <w:name w:val="List Last"/>
    <w:basedOn w:val="List"/>
    <w:next w:val="BodyText"/>
    <w:rsid w:val="00DE416B"/>
    <w:pPr>
      <w:spacing w:after="240"/>
    </w:pPr>
  </w:style>
  <w:style w:type="paragraph" w:styleId="ListNumber">
    <w:name w:val="List Number"/>
    <w:basedOn w:val="List"/>
    <w:rsid w:val="00DE416B"/>
    <w:pPr>
      <w:numPr>
        <w:numId w:val="10"/>
      </w:numPr>
      <w:tabs>
        <w:tab w:val="clear" w:pos="720"/>
      </w:tabs>
      <w:spacing w:after="160"/>
    </w:pPr>
  </w:style>
  <w:style w:type="paragraph" w:styleId="ListNumber2">
    <w:name w:val="List Number 2"/>
    <w:basedOn w:val="ListNumber"/>
    <w:rsid w:val="00DE416B"/>
    <w:pPr>
      <w:ind w:left="1080"/>
    </w:pPr>
  </w:style>
  <w:style w:type="paragraph" w:styleId="ListNumber3">
    <w:name w:val="List Number 3"/>
    <w:basedOn w:val="ListNumber"/>
    <w:rsid w:val="00DE416B"/>
    <w:pPr>
      <w:ind w:left="1440"/>
    </w:pPr>
  </w:style>
  <w:style w:type="paragraph" w:styleId="ListNumber4">
    <w:name w:val="List Number 4"/>
    <w:basedOn w:val="ListNumber"/>
    <w:rsid w:val="00DE416B"/>
    <w:pPr>
      <w:ind w:left="1800"/>
    </w:pPr>
  </w:style>
  <w:style w:type="paragraph" w:styleId="ListNumber5">
    <w:name w:val="List Number 5"/>
    <w:basedOn w:val="ListNumber"/>
    <w:rsid w:val="00DE416B"/>
    <w:pPr>
      <w:ind w:left="2160"/>
    </w:pPr>
  </w:style>
  <w:style w:type="paragraph" w:customStyle="1" w:styleId="ListNumberFirst">
    <w:name w:val="List Number First"/>
    <w:basedOn w:val="ListNumber"/>
    <w:next w:val="ListNumber"/>
    <w:rsid w:val="00DE416B"/>
    <w:pPr>
      <w:spacing w:before="80"/>
    </w:pPr>
  </w:style>
  <w:style w:type="paragraph" w:customStyle="1" w:styleId="ListNumberLast">
    <w:name w:val="List Number Last"/>
    <w:basedOn w:val="ListNumber"/>
    <w:next w:val="BodyText"/>
    <w:rsid w:val="00DE416B"/>
    <w:pPr>
      <w:spacing w:after="240"/>
    </w:pPr>
  </w:style>
  <w:style w:type="paragraph" w:styleId="MacroText">
    <w:name w:val="macro"/>
    <w:basedOn w:val="BodyText"/>
    <w:rsid w:val="00DE416B"/>
    <w:pPr>
      <w:spacing w:after="120"/>
    </w:pPr>
    <w:rPr>
      <w:rFonts w:ascii="Courier New" w:hAnsi="Courier New"/>
    </w:rPr>
  </w:style>
  <w:style w:type="paragraph" w:customStyle="1" w:styleId="Name">
    <w:name w:val="Name"/>
    <w:basedOn w:val="BodyText"/>
    <w:rsid w:val="00DE416B"/>
    <w:pPr>
      <w:jc w:val="center"/>
    </w:pPr>
  </w:style>
  <w:style w:type="paragraph" w:customStyle="1" w:styleId="PartLabel">
    <w:name w:val="Part Label"/>
    <w:basedOn w:val="HeadingBase"/>
    <w:next w:val="Normal"/>
    <w:rsid w:val="00DE416B"/>
    <w:pPr>
      <w:spacing w:before="600" w:after="160"/>
      <w:jc w:val="center"/>
    </w:pPr>
    <w:rPr>
      <w:b w:val="0"/>
      <w:sz w:val="24"/>
      <w:u w:val="single"/>
    </w:rPr>
  </w:style>
  <w:style w:type="paragraph" w:customStyle="1" w:styleId="PartSubtitle">
    <w:name w:val="Part Subtitle"/>
    <w:basedOn w:val="Normal"/>
    <w:next w:val="BodyText"/>
    <w:rsid w:val="00DE416B"/>
    <w:pPr>
      <w:keepNext/>
      <w:spacing w:before="360"/>
      <w:jc w:val="center"/>
    </w:pPr>
    <w:rPr>
      <w:rFonts w:ascii="Arial" w:hAnsi="Arial"/>
      <w:b/>
      <w:i/>
      <w:kern w:val="1"/>
      <w:sz w:val="36"/>
    </w:rPr>
  </w:style>
  <w:style w:type="paragraph" w:customStyle="1" w:styleId="PartTitle">
    <w:name w:val="Part Title"/>
    <w:basedOn w:val="HeadingBase"/>
    <w:next w:val="PartSubtitle"/>
    <w:rsid w:val="00DE416B"/>
    <w:pPr>
      <w:spacing w:before="600"/>
      <w:jc w:val="center"/>
    </w:pPr>
    <w:rPr>
      <w:sz w:val="48"/>
    </w:rPr>
  </w:style>
  <w:style w:type="paragraph" w:customStyle="1" w:styleId="Picture">
    <w:name w:val="Picture"/>
    <w:basedOn w:val="BodyText"/>
    <w:next w:val="Caption"/>
    <w:rsid w:val="00DE416B"/>
    <w:pPr>
      <w:keepNext/>
    </w:pPr>
  </w:style>
  <w:style w:type="paragraph" w:customStyle="1" w:styleId="SectionHeading">
    <w:name w:val="Section Heading"/>
    <w:basedOn w:val="HeadingBase"/>
    <w:rsid w:val="00DE416B"/>
    <w:pPr>
      <w:spacing w:before="120" w:after="160"/>
    </w:pPr>
    <w:rPr>
      <w:sz w:val="28"/>
    </w:rPr>
  </w:style>
  <w:style w:type="paragraph" w:customStyle="1" w:styleId="SectionLabel">
    <w:name w:val="Section Label"/>
    <w:basedOn w:val="HeadingBase"/>
    <w:next w:val="BodyText"/>
    <w:rsid w:val="00DE416B"/>
    <w:pPr>
      <w:spacing w:after="360"/>
      <w:jc w:val="center"/>
    </w:pPr>
  </w:style>
  <w:style w:type="paragraph" w:styleId="Title">
    <w:name w:val="Title"/>
    <w:basedOn w:val="HeadingBase"/>
    <w:next w:val="Subtitle"/>
    <w:qFormat/>
    <w:rsid w:val="00DE416B"/>
    <w:pPr>
      <w:spacing w:before="360" w:after="160"/>
      <w:jc w:val="center"/>
    </w:pPr>
    <w:rPr>
      <w:sz w:val="72"/>
    </w:rPr>
  </w:style>
  <w:style w:type="paragraph" w:styleId="Subtitle">
    <w:name w:val="Subtitle"/>
    <w:basedOn w:val="Title"/>
    <w:next w:val="BodyText"/>
    <w:qFormat/>
    <w:rsid w:val="00DE416B"/>
    <w:pPr>
      <w:spacing w:before="0" w:after="240"/>
    </w:pPr>
    <w:rPr>
      <w:i/>
      <w:sz w:val="52"/>
    </w:rPr>
  </w:style>
  <w:style w:type="paragraph" w:customStyle="1" w:styleId="SubtitleCover">
    <w:name w:val="Subtitle Cover"/>
    <w:basedOn w:val="Normal"/>
    <w:next w:val="BodyText"/>
    <w:rsid w:val="00DE416B"/>
    <w:pPr>
      <w:keepNext/>
      <w:spacing w:before="240" w:after="160"/>
      <w:jc w:val="center"/>
    </w:pPr>
    <w:rPr>
      <w:rFonts w:ascii="Arial" w:hAnsi="Arial"/>
      <w:i/>
      <w:kern w:val="1"/>
      <w:sz w:val="36"/>
    </w:rPr>
  </w:style>
  <w:style w:type="paragraph" w:customStyle="1" w:styleId="TableCaption">
    <w:name w:val="Table Caption"/>
    <w:rsid w:val="00DE416B"/>
    <w:pPr>
      <w:suppressAutoHyphens/>
      <w:spacing w:before="240" w:after="120"/>
    </w:pPr>
    <w:rPr>
      <w:rFonts w:ascii="Arial" w:eastAsia="SimSun" w:hAnsi="Arial"/>
      <w:i/>
      <w:sz w:val="18"/>
      <w:lang w:val="en-GB" w:eastAsia="ar-SA"/>
    </w:rPr>
  </w:style>
  <w:style w:type="paragraph" w:styleId="TableofAuthorities">
    <w:name w:val="table of authorities"/>
    <w:basedOn w:val="Normal"/>
    <w:rsid w:val="00DE416B"/>
    <w:pPr>
      <w:tabs>
        <w:tab w:val="right" w:leader="dot" w:pos="8640"/>
      </w:tabs>
      <w:ind w:left="360" w:hanging="360"/>
    </w:pPr>
  </w:style>
  <w:style w:type="paragraph" w:styleId="TableofFigures">
    <w:name w:val="table of figures"/>
    <w:basedOn w:val="Normal"/>
    <w:rsid w:val="00DE416B"/>
    <w:pPr>
      <w:tabs>
        <w:tab w:val="right" w:pos="8640"/>
      </w:tabs>
      <w:ind w:left="400" w:hanging="400"/>
    </w:pPr>
    <w:rPr>
      <w:rFonts w:ascii="Arial" w:hAnsi="Arial"/>
      <w:smallCaps/>
      <w:sz w:val="24"/>
    </w:rPr>
  </w:style>
  <w:style w:type="paragraph" w:customStyle="1" w:styleId="TitleCover">
    <w:name w:val="Title Cover"/>
    <w:basedOn w:val="HeadingBase"/>
    <w:next w:val="SubtitleCover"/>
    <w:rsid w:val="00DE416B"/>
    <w:pPr>
      <w:spacing w:before="720" w:after="160"/>
      <w:jc w:val="center"/>
    </w:pPr>
    <w:rPr>
      <w:sz w:val="48"/>
    </w:rPr>
  </w:style>
  <w:style w:type="paragraph" w:styleId="TOAHeading">
    <w:name w:val="toa heading"/>
    <w:basedOn w:val="SectionHeading"/>
    <w:next w:val="TableofAuthorities"/>
    <w:rsid w:val="00DE416B"/>
  </w:style>
  <w:style w:type="paragraph" w:customStyle="1" w:styleId="TOCBase">
    <w:name w:val="TOC Base"/>
    <w:basedOn w:val="Normal"/>
    <w:rsid w:val="00DE416B"/>
    <w:pPr>
      <w:tabs>
        <w:tab w:val="right" w:leader="dot" w:pos="8640"/>
      </w:tabs>
    </w:pPr>
  </w:style>
  <w:style w:type="paragraph" w:customStyle="1" w:styleId="ACIMI">
    <w:name w:val="ACIMI"/>
    <w:basedOn w:val="Normal"/>
    <w:rsid w:val="00DE416B"/>
    <w:pPr>
      <w:tabs>
        <w:tab w:val="left" w:pos="6974"/>
      </w:tabs>
      <w:spacing w:before="180" w:after="60"/>
    </w:pPr>
    <w:rPr>
      <w:rFonts w:ascii="Arial" w:hAnsi="Arial"/>
      <w:b/>
      <w:caps/>
      <w:sz w:val="28"/>
    </w:rPr>
  </w:style>
  <w:style w:type="paragraph" w:styleId="BalloonText">
    <w:name w:val="Balloon Text"/>
    <w:basedOn w:val="Normal"/>
    <w:rsid w:val="00DE416B"/>
    <w:rPr>
      <w:rFonts w:ascii="Tahoma" w:hAnsi="Tahoma" w:cs="Tahoma"/>
      <w:sz w:val="16"/>
      <w:szCs w:val="16"/>
    </w:rPr>
  </w:style>
  <w:style w:type="paragraph" w:customStyle="1" w:styleId="TableContents">
    <w:name w:val="Table Contents"/>
    <w:basedOn w:val="Normal"/>
    <w:rsid w:val="00DE416B"/>
    <w:pPr>
      <w:suppressLineNumbers/>
    </w:pPr>
  </w:style>
  <w:style w:type="paragraph" w:customStyle="1" w:styleId="TableHeading">
    <w:name w:val="Table Heading"/>
    <w:basedOn w:val="TableContents"/>
    <w:rsid w:val="00DE416B"/>
    <w:pPr>
      <w:jc w:val="center"/>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enh@ccl.lk" TargetMode="External"/><Relationship Id="rId3" Type="http://schemas.openxmlformats.org/officeDocument/2006/relationships/settings" Target="settings.xml"/><Relationship Id="rId7" Type="http://schemas.openxmlformats.org/officeDocument/2006/relationships/hyperlink" Target="mailto:Ianr58@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lanjamestennant@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1518</Words>
  <Characters>8653</Characters>
  <Application>Microsoft Office Word</Application>
  <DocSecurity>0</DocSecurity>
  <Lines>72</Lines>
  <Paragraphs>20</Paragraphs>
  <ScaleCrop>false</ScaleCrop>
  <Company/>
  <LinksUpToDate>false</LinksUpToDate>
  <CharactersWithSpaces>10151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dc:title>
  <dc:subject/>
  <dc:creator>Bruce Gordon</dc:creator>
  <cp:keywords/>
  <cp:lastModifiedBy>Mr Simon</cp:lastModifiedBy>
  <cp:revision>36</cp:revision>
  <cp:lastPrinted>2008-01-14T18:10:00Z</cp:lastPrinted>
  <dcterms:created xsi:type="dcterms:W3CDTF">2013-04-11T02:46:00Z</dcterms:created>
  <dcterms:modified xsi:type="dcterms:W3CDTF">2013-08-21T02:14:00Z</dcterms:modified>
</cp:coreProperties>
</file>